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6F9" w:rsidRDefault="00FD46F9" w:rsidP="00FD46F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FD46F9" w:rsidRDefault="00FD46F9" w:rsidP="00FD4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диагностической работы по измерению результативности качества обучения учащихся общеобразовательных учреждений</w:t>
      </w:r>
    </w:p>
    <w:p w:rsidR="00FD46F9" w:rsidRDefault="00FD46F9" w:rsidP="00FD4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Калининского района Санкт-Петербурга</w:t>
      </w:r>
    </w:p>
    <w:p w:rsidR="00FD46F9" w:rsidRDefault="00055522" w:rsidP="00FD46F9">
      <w:pPr>
        <w:tabs>
          <w:tab w:val="left" w:pos="1440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B62BC3" w:rsidRPr="00B62BC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-201</w:t>
      </w:r>
      <w:r w:rsidR="00B62BC3" w:rsidRPr="00956FE6">
        <w:rPr>
          <w:b/>
          <w:sz w:val="28"/>
          <w:szCs w:val="28"/>
        </w:rPr>
        <w:t>4</w:t>
      </w:r>
      <w:r w:rsidR="00FD46F9">
        <w:rPr>
          <w:b/>
          <w:sz w:val="28"/>
          <w:szCs w:val="28"/>
        </w:rPr>
        <w:t xml:space="preserve"> учебном году</w:t>
      </w:r>
    </w:p>
    <w:p w:rsidR="00FD46F9" w:rsidRDefault="00FD46F9" w:rsidP="00FD46F9">
      <w:pPr>
        <w:tabs>
          <w:tab w:val="left" w:pos="1440"/>
        </w:tabs>
        <w:ind w:left="720"/>
      </w:pPr>
    </w:p>
    <w:p w:rsidR="00FD46F9" w:rsidRDefault="00FD46F9" w:rsidP="00FD46F9">
      <w:pPr>
        <w:tabs>
          <w:tab w:val="left" w:pos="1440"/>
        </w:tabs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Предмет</w:t>
      </w:r>
      <w:r>
        <w:rPr>
          <w:b/>
          <w:sz w:val="28"/>
          <w:szCs w:val="28"/>
        </w:rPr>
        <w:t>: начальная школа</w:t>
      </w:r>
    </w:p>
    <w:p w:rsidR="00FD46F9" w:rsidRDefault="00FD46F9" w:rsidP="00FD46F9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Класс:</w:t>
      </w:r>
      <w:r>
        <w:rPr>
          <w:b/>
          <w:sz w:val="28"/>
          <w:szCs w:val="28"/>
        </w:rPr>
        <w:t xml:space="preserve"> 4</w:t>
      </w:r>
    </w:p>
    <w:p w:rsidR="00FD46F9" w:rsidRDefault="00FD46F9" w:rsidP="00FD46F9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ab/>
        <w:t>Вид работы:</w:t>
      </w:r>
      <w:r>
        <w:rPr>
          <w:b/>
          <w:sz w:val="28"/>
          <w:szCs w:val="28"/>
        </w:rPr>
        <w:t xml:space="preserve"> интегрированная диагностическая работа, направленная </w:t>
      </w:r>
      <w:r>
        <w:rPr>
          <w:b/>
          <w:sz w:val="28"/>
          <w:szCs w:val="28"/>
        </w:rPr>
        <w:tab/>
        <w:t>на выявление учебных (русский язык, математика, окружающий мир)     и общеучебных  умений (работа с текстом)</w:t>
      </w:r>
    </w:p>
    <w:p w:rsidR="00FD46F9" w:rsidRPr="0065557C" w:rsidRDefault="00FD46F9" w:rsidP="00FD46F9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ab/>
        <w:t>Дата проведения:</w:t>
      </w:r>
      <w:r>
        <w:rPr>
          <w:b/>
          <w:sz w:val="28"/>
          <w:szCs w:val="28"/>
        </w:rPr>
        <w:t xml:space="preserve"> 2</w:t>
      </w:r>
      <w:r w:rsidR="00B62BC3" w:rsidRPr="00956FE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.04.1</w:t>
      </w:r>
      <w:r w:rsidR="00B62BC3" w:rsidRPr="00956FE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г.</w:t>
      </w:r>
    </w:p>
    <w:p w:rsidR="00FD46F9" w:rsidRDefault="00FD46F9" w:rsidP="00FD46F9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Методист: </w:t>
      </w:r>
      <w:r>
        <w:rPr>
          <w:b/>
          <w:sz w:val="28"/>
          <w:szCs w:val="28"/>
        </w:rPr>
        <w:t xml:space="preserve"> Успенская С.М.</w:t>
      </w:r>
    </w:p>
    <w:p w:rsidR="00FD46F9" w:rsidRDefault="0043115D" w:rsidP="00FD46F9">
      <w:pPr>
        <w:tabs>
          <w:tab w:val="left" w:pos="1440"/>
        </w:tabs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2. Сведения об ОУ участвующ</w:t>
      </w:r>
      <w:r w:rsidR="00FD46F9">
        <w:rPr>
          <w:b/>
          <w:sz w:val="28"/>
          <w:szCs w:val="28"/>
        </w:rPr>
        <w:t>их в диагностической работе</w:t>
      </w:r>
    </w:p>
    <w:p w:rsidR="00FD46F9" w:rsidRDefault="00FD46F9" w:rsidP="00FD46F9">
      <w:pPr>
        <w:ind w:left="360"/>
        <w:rPr>
          <w:b/>
          <w:sz w:val="28"/>
          <w:szCs w:val="28"/>
        </w:rPr>
      </w:pPr>
    </w:p>
    <w:tbl>
      <w:tblPr>
        <w:tblW w:w="10315" w:type="dxa"/>
        <w:tblInd w:w="253" w:type="dxa"/>
        <w:tblLayout w:type="fixed"/>
        <w:tblLook w:val="0000" w:firstRow="0" w:lastRow="0" w:firstColumn="0" w:lastColumn="0" w:noHBand="0" w:noVBand="0"/>
      </w:tblPr>
      <w:tblGrid>
        <w:gridCol w:w="3645"/>
        <w:gridCol w:w="3015"/>
        <w:gridCol w:w="3655"/>
      </w:tblGrid>
      <w:tr w:rsidR="00FD46F9" w:rsidTr="0043115D">
        <w:tc>
          <w:tcPr>
            <w:tcW w:w="6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учащихся, писавших работу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Лицеи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79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142</w:t>
            </w:r>
          </w:p>
        </w:tc>
      </w:tr>
      <w:tr w:rsidR="00700F23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F23" w:rsidRDefault="00700F23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F23" w:rsidRDefault="00700F23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F23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Pr="00195C9A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566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Гимназии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81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6E2471" w:rsidRDefault="006E2471" w:rsidP="0043115D">
            <w:pPr>
              <w:snapToGrid w:val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287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Школы с углубленным изучением предметов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9A8" w:rsidRDefault="008509A8" w:rsidP="0043115D">
            <w:pPr>
              <w:snapToGrid w:val="0"/>
              <w:rPr>
                <w:sz w:val="28"/>
                <w:szCs w:val="28"/>
              </w:rPr>
            </w:pPr>
          </w:p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82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Pr="008509A8" w:rsidRDefault="008509A8" w:rsidP="0043115D">
            <w:pPr>
              <w:snapToGrid w:val="0"/>
              <w:rPr>
                <w:b/>
                <w:sz w:val="28"/>
                <w:szCs w:val="28"/>
              </w:rPr>
            </w:pPr>
            <w:r w:rsidRPr="008509A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489</w:t>
            </w:r>
          </w:p>
        </w:tc>
      </w:tr>
      <w:tr w:rsidR="00FD46F9" w:rsidTr="0043115D">
        <w:trPr>
          <w:trHeight w:val="302"/>
        </w:trPr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Школы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420968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8509A8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</w:tr>
      <w:tr w:rsidR="008509A8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9A8" w:rsidRDefault="008509A8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9A8" w:rsidRDefault="008509A8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9A8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77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</w:tr>
      <w:tr w:rsidR="008509A8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8509A8" w:rsidRDefault="008509A8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8509A8" w:rsidRDefault="008509A8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9A8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</w:tr>
      <w:tr w:rsidR="00FD46F9" w:rsidTr="0043115D"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93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Инт.9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Инт.28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1848</w:t>
            </w:r>
          </w:p>
        </w:tc>
      </w:tr>
      <w:tr w:rsidR="00FD46F9" w:rsidTr="0043115D"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Pr="005459DC" w:rsidRDefault="00130DFA" w:rsidP="0043115D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Pr="00130DFA" w:rsidRDefault="00130DFA" w:rsidP="0043115D">
            <w:pPr>
              <w:snapToGrid w:val="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3190</w:t>
            </w:r>
          </w:p>
        </w:tc>
      </w:tr>
    </w:tbl>
    <w:p w:rsidR="00FD46F9" w:rsidRDefault="00FD46F9" w:rsidP="00FD46F9">
      <w:pPr>
        <w:ind w:left="360"/>
      </w:pPr>
    </w:p>
    <w:p w:rsidR="00FD46F9" w:rsidRDefault="00FD46F9" w:rsidP="00FD46F9">
      <w:pPr>
        <w:tabs>
          <w:tab w:val="left" w:pos="585"/>
        </w:tabs>
        <w:ind w:left="-135"/>
        <w:rPr>
          <w:sz w:val="28"/>
          <w:szCs w:val="28"/>
        </w:rPr>
      </w:pPr>
      <w:r>
        <w:rPr>
          <w:b/>
          <w:sz w:val="28"/>
          <w:szCs w:val="28"/>
        </w:rPr>
        <w:t xml:space="preserve">3. Цель проведения диагностической работы: </w:t>
      </w:r>
      <w:r>
        <w:rPr>
          <w:sz w:val="28"/>
          <w:szCs w:val="28"/>
        </w:rPr>
        <w:t xml:space="preserve">исследовать сфомированность учебных (по основным предметам)  и </w:t>
      </w:r>
      <w:r w:rsidRPr="001F25CE">
        <w:rPr>
          <w:sz w:val="28"/>
          <w:szCs w:val="28"/>
        </w:rPr>
        <w:t xml:space="preserve"> </w:t>
      </w:r>
      <w:r>
        <w:rPr>
          <w:sz w:val="28"/>
          <w:szCs w:val="28"/>
        </w:rPr>
        <w:t>общеучебных умений (умение  работать с текстовой информацией, сформированное на уроках литературного чтения, русского языка,  математики и окружающего мира) учащихся выпускных классов начальной школы.</w:t>
      </w:r>
    </w:p>
    <w:p w:rsidR="00FD46F9" w:rsidRDefault="00FD46F9" w:rsidP="00FD46F9">
      <w:pPr>
        <w:tabs>
          <w:tab w:val="left" w:pos="585"/>
        </w:tabs>
        <w:ind w:left="-135"/>
        <w:rPr>
          <w:b/>
          <w:sz w:val="28"/>
          <w:szCs w:val="28"/>
        </w:rPr>
      </w:pPr>
      <w:r>
        <w:rPr>
          <w:b/>
          <w:sz w:val="28"/>
          <w:szCs w:val="28"/>
        </w:rPr>
        <w:t>4. Задачи диагностической работы:</w:t>
      </w:r>
    </w:p>
    <w:p w:rsidR="00FD46F9" w:rsidRDefault="00FD46F9" w:rsidP="00FD46F9">
      <w:pPr>
        <w:ind w:left="270"/>
        <w:rPr>
          <w:sz w:val="28"/>
          <w:szCs w:val="28"/>
        </w:rPr>
      </w:pPr>
      <w:r>
        <w:rPr>
          <w:sz w:val="28"/>
          <w:szCs w:val="28"/>
        </w:rPr>
        <w:t>- получить информацию о состоянии сфомированности текстовых  умений;</w:t>
      </w:r>
    </w:p>
    <w:p w:rsidR="00FD46F9" w:rsidRDefault="00FD46F9" w:rsidP="00FD46F9">
      <w:pPr>
        <w:ind w:left="270"/>
        <w:rPr>
          <w:sz w:val="28"/>
          <w:szCs w:val="28"/>
        </w:rPr>
      </w:pPr>
      <w:r>
        <w:rPr>
          <w:sz w:val="28"/>
          <w:szCs w:val="28"/>
        </w:rPr>
        <w:t>- получить информацию об уровне овладения учащимися коммуникативными умениями;</w:t>
      </w:r>
    </w:p>
    <w:p w:rsidR="00FD46F9" w:rsidRDefault="00FD46F9" w:rsidP="00FD46F9">
      <w:pPr>
        <w:ind w:left="270"/>
        <w:rPr>
          <w:sz w:val="28"/>
          <w:szCs w:val="28"/>
        </w:rPr>
      </w:pPr>
      <w:r>
        <w:rPr>
          <w:sz w:val="28"/>
          <w:szCs w:val="28"/>
        </w:rPr>
        <w:t>-  получить информацию о состоянии сфомированности умений строить свободные высказывания, содержащие читательский отклик на прочитанный текст;</w:t>
      </w:r>
    </w:p>
    <w:p w:rsidR="00FD46F9" w:rsidRDefault="00FD46F9" w:rsidP="00FD46F9">
      <w:pPr>
        <w:ind w:left="270"/>
        <w:rPr>
          <w:sz w:val="28"/>
          <w:szCs w:val="28"/>
        </w:rPr>
      </w:pPr>
      <w:r>
        <w:rPr>
          <w:sz w:val="28"/>
          <w:szCs w:val="28"/>
        </w:rPr>
        <w:t>- определить основные пути сотрудничества между учителями начальной школы и учителями-словесниками в области преподавания русского языка;</w:t>
      </w:r>
    </w:p>
    <w:p w:rsidR="00FD46F9" w:rsidRDefault="00FD46F9" w:rsidP="00FD46F9">
      <w:pPr>
        <w:ind w:left="300"/>
        <w:rPr>
          <w:sz w:val="28"/>
          <w:szCs w:val="28"/>
        </w:rPr>
      </w:pPr>
      <w:r>
        <w:rPr>
          <w:sz w:val="28"/>
          <w:szCs w:val="28"/>
        </w:rPr>
        <w:t>-  получить информацию о состоянии сфомированности навыков правописания (в объёме изученного), техники оформления текста;</w:t>
      </w:r>
    </w:p>
    <w:p w:rsidR="00FD46F9" w:rsidRDefault="00FD46F9" w:rsidP="00FD46F9">
      <w:pPr>
        <w:ind w:left="300"/>
        <w:rPr>
          <w:sz w:val="28"/>
          <w:szCs w:val="28"/>
        </w:rPr>
      </w:pPr>
      <w:r>
        <w:rPr>
          <w:sz w:val="28"/>
          <w:szCs w:val="28"/>
        </w:rPr>
        <w:t>-  получить информацию об уровне овладения основополагающими понятиями и способами действий по изученным разделам курса математики, в том числе сформированность вычислительных навыков, навыков решения и оформления математических задач;</w:t>
      </w:r>
    </w:p>
    <w:p w:rsidR="00FD46F9" w:rsidRDefault="00FD46F9" w:rsidP="00FD46F9">
      <w:pPr>
        <w:ind w:left="300"/>
        <w:rPr>
          <w:sz w:val="28"/>
          <w:szCs w:val="28"/>
        </w:rPr>
      </w:pPr>
      <w:r>
        <w:rPr>
          <w:sz w:val="28"/>
          <w:szCs w:val="28"/>
        </w:rPr>
        <w:lastRenderedPageBreak/>
        <w:t>-  получить информацию о состоянии сфомированности умения соотносить различные форматы представления информации (текст, таблицы, схема).</w:t>
      </w:r>
    </w:p>
    <w:p w:rsidR="00FD46F9" w:rsidRDefault="00FD46F9" w:rsidP="00FD46F9">
      <w:pPr>
        <w:ind w:left="-180"/>
        <w:rPr>
          <w:b/>
          <w:sz w:val="28"/>
          <w:szCs w:val="28"/>
        </w:rPr>
      </w:pPr>
      <w:r>
        <w:rPr>
          <w:b/>
          <w:sz w:val="28"/>
          <w:szCs w:val="28"/>
        </w:rPr>
        <w:t>5. Характеристика диагностической работы</w:t>
      </w:r>
    </w:p>
    <w:p w:rsidR="00FD46F9" w:rsidRDefault="00FD46F9" w:rsidP="00FD46F9">
      <w:pPr>
        <w:ind w:left="-18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  <w:t xml:space="preserve">В работу включено четыре типа заданий, проверяющих разные умения: </w:t>
      </w:r>
    </w:p>
    <w:p w:rsidR="00FD46F9" w:rsidRDefault="0030217C" w:rsidP="00FD46F9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</w:t>
      </w:r>
      <w:r w:rsidR="00DB3783">
        <w:rPr>
          <w:rFonts w:eastAsia="Times New Roman"/>
          <w:color w:val="000000"/>
          <w:sz w:val="28"/>
          <w:szCs w:val="28"/>
        </w:rPr>
        <w:t>асть</w:t>
      </w:r>
      <w:proofErr w:type="gramStart"/>
      <w:r w:rsidR="00DB3783">
        <w:rPr>
          <w:rFonts w:eastAsia="Times New Roman"/>
          <w:color w:val="000000"/>
          <w:sz w:val="28"/>
          <w:szCs w:val="28"/>
        </w:rPr>
        <w:t>1</w:t>
      </w:r>
      <w:proofErr w:type="gramEnd"/>
      <w:r w:rsidR="007122A5">
        <w:rPr>
          <w:rFonts w:eastAsia="Times New Roman"/>
          <w:color w:val="000000"/>
          <w:sz w:val="28"/>
          <w:szCs w:val="28"/>
        </w:rPr>
        <w:t xml:space="preserve"> </w:t>
      </w:r>
      <w:r w:rsidR="00DB3783">
        <w:rPr>
          <w:rFonts w:eastAsia="Times New Roman"/>
          <w:color w:val="000000"/>
          <w:sz w:val="28"/>
          <w:szCs w:val="28"/>
        </w:rPr>
        <w:t>(задания 1,2</w:t>
      </w:r>
      <w:r w:rsidR="007B5661">
        <w:rPr>
          <w:rFonts w:eastAsia="Times New Roman"/>
          <w:color w:val="000000"/>
          <w:sz w:val="28"/>
          <w:szCs w:val="28"/>
        </w:rPr>
        <w:t>,3,8</w:t>
      </w:r>
      <w:r w:rsidR="00FD46F9">
        <w:rPr>
          <w:rFonts w:eastAsia="Times New Roman"/>
          <w:color w:val="000000"/>
          <w:sz w:val="28"/>
          <w:szCs w:val="28"/>
        </w:rPr>
        <w:t xml:space="preserve">),проверяющая </w:t>
      </w:r>
      <w:proofErr w:type="spellStart"/>
      <w:r w:rsidR="00FD46F9">
        <w:rPr>
          <w:rFonts w:eastAsia="Times New Roman"/>
          <w:color w:val="000000"/>
          <w:sz w:val="28"/>
          <w:szCs w:val="28"/>
        </w:rPr>
        <w:t>сформированность</w:t>
      </w:r>
      <w:proofErr w:type="spellEnd"/>
      <w:r w:rsidR="00FD46F9">
        <w:rPr>
          <w:rFonts w:eastAsia="Times New Roman"/>
          <w:color w:val="000000"/>
          <w:sz w:val="28"/>
          <w:szCs w:val="28"/>
        </w:rPr>
        <w:t xml:space="preserve"> умения работать с текстом;</w:t>
      </w:r>
    </w:p>
    <w:p w:rsidR="00FD46F9" w:rsidRDefault="00DB3783" w:rsidP="00FD46F9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часть 2 (задания 4,5</w:t>
      </w:r>
      <w:r w:rsidR="00FD46F9">
        <w:rPr>
          <w:rFonts w:eastAsia="Times New Roman"/>
          <w:color w:val="000000"/>
          <w:sz w:val="28"/>
          <w:szCs w:val="28"/>
        </w:rPr>
        <w:t>), проверяющая математические умения;</w:t>
      </w:r>
    </w:p>
    <w:p w:rsidR="00FD46F9" w:rsidRDefault="00DB3783" w:rsidP="00FD46F9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часть 3</w:t>
      </w:r>
      <w:r w:rsidR="007122A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(задание</w:t>
      </w:r>
      <w:r w:rsidR="007B5661">
        <w:rPr>
          <w:rFonts w:eastAsia="Times New Roman"/>
          <w:color w:val="000000"/>
          <w:sz w:val="28"/>
          <w:szCs w:val="28"/>
        </w:rPr>
        <w:t xml:space="preserve"> </w:t>
      </w:r>
      <w:r w:rsidR="00FD46F9">
        <w:rPr>
          <w:rFonts w:eastAsia="Times New Roman"/>
          <w:color w:val="000000"/>
          <w:sz w:val="28"/>
          <w:szCs w:val="28"/>
        </w:rPr>
        <w:t>7), проверяющая степень овладения программой по русскому языку за курс начальной школы;</w:t>
      </w:r>
    </w:p>
    <w:p w:rsidR="00FD46F9" w:rsidRPr="009B4296" w:rsidRDefault="0030217C" w:rsidP="00FD46F9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часть</w:t>
      </w:r>
      <w:r w:rsidR="007122A5">
        <w:rPr>
          <w:rFonts w:eastAsia="Times New Roman"/>
          <w:color w:val="000000"/>
          <w:sz w:val="28"/>
          <w:szCs w:val="28"/>
        </w:rPr>
        <w:t xml:space="preserve"> </w:t>
      </w:r>
      <w:r w:rsidR="00DB3783">
        <w:rPr>
          <w:rFonts w:eastAsia="Times New Roman"/>
          <w:color w:val="000000"/>
          <w:sz w:val="28"/>
          <w:szCs w:val="28"/>
        </w:rPr>
        <w:t>4</w:t>
      </w:r>
      <w:r w:rsidR="007122A5">
        <w:rPr>
          <w:rFonts w:eastAsia="Times New Roman"/>
          <w:color w:val="000000"/>
          <w:sz w:val="28"/>
          <w:szCs w:val="28"/>
        </w:rPr>
        <w:t xml:space="preserve"> </w:t>
      </w:r>
      <w:r w:rsidR="00DB3783">
        <w:rPr>
          <w:rFonts w:eastAsia="Times New Roman"/>
          <w:color w:val="000000"/>
          <w:sz w:val="28"/>
          <w:szCs w:val="28"/>
        </w:rPr>
        <w:t>(задание</w:t>
      </w:r>
      <w:r w:rsidR="007B5661">
        <w:rPr>
          <w:rFonts w:eastAsia="Times New Roman"/>
          <w:color w:val="000000"/>
          <w:sz w:val="28"/>
          <w:szCs w:val="28"/>
        </w:rPr>
        <w:t xml:space="preserve"> 6</w:t>
      </w:r>
      <w:r w:rsidR="00FD46F9">
        <w:rPr>
          <w:rFonts w:eastAsia="Times New Roman"/>
          <w:color w:val="000000"/>
          <w:sz w:val="28"/>
          <w:szCs w:val="28"/>
        </w:rPr>
        <w:t>), проверяющая степень овладения программой по окружающему миру за курс начальной школы;</w:t>
      </w:r>
    </w:p>
    <w:p w:rsidR="00FD46F9" w:rsidRDefault="00FD46F9" w:rsidP="00FD46F9">
      <w:pPr>
        <w:ind w:left="-18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каждой части работы предложены задания, как с выбором ответа, так и с формулированием ответа самостоятельно.</w:t>
      </w:r>
    </w:p>
    <w:p w:rsidR="00FD46F9" w:rsidRDefault="00FD46F9" w:rsidP="00FD46F9">
      <w:pPr>
        <w:ind w:left="-165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  <w:t>Вся работа предполагает проверку не только учебных (по предметам русский язык, математика, окружающий мир), но и общеучебных умений в соответствии с Федеральным компонентом государственного стандарта начального общего образования.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05.03.2004г. №  1089)</w:t>
      </w:r>
      <w:r>
        <w:rPr>
          <w:rFonts w:eastAsia="Times New Roman"/>
          <w:color w:val="000000"/>
          <w:sz w:val="28"/>
          <w:szCs w:val="28"/>
        </w:rPr>
        <w:tab/>
      </w:r>
    </w:p>
    <w:p w:rsidR="00FD46F9" w:rsidRDefault="00FD46F9" w:rsidP="00FD46F9">
      <w:pPr>
        <w:ind w:left="-165"/>
        <w:jc w:val="both"/>
        <w:rPr>
          <w:rFonts w:eastAsia="Times New Roman"/>
          <w:color w:val="000000"/>
          <w:sz w:val="28"/>
          <w:szCs w:val="28"/>
        </w:rPr>
      </w:pPr>
    </w:p>
    <w:p w:rsidR="00FD46F9" w:rsidRDefault="00FD46F9" w:rsidP="00FD46F9">
      <w:pPr>
        <w:ind w:left="-165"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Распределение заданий по частям диагностической работы</w:t>
      </w:r>
    </w:p>
    <w:p w:rsidR="00FD46F9" w:rsidRDefault="00FD46F9" w:rsidP="001562B6">
      <w:pPr>
        <w:ind w:hanging="615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  <w:t>При разработке содержания диагн</w:t>
      </w:r>
      <w:r w:rsidR="001562B6">
        <w:rPr>
          <w:rFonts w:eastAsia="Times New Roman"/>
          <w:color w:val="000000"/>
          <w:sz w:val="28"/>
          <w:szCs w:val="28"/>
        </w:rPr>
        <w:t xml:space="preserve">остической  работы учитывается </w:t>
      </w:r>
      <w:r>
        <w:rPr>
          <w:rFonts w:eastAsia="Times New Roman"/>
          <w:color w:val="000000"/>
          <w:sz w:val="28"/>
          <w:szCs w:val="28"/>
        </w:rPr>
        <w:t>необходимость проверки не только усво</w:t>
      </w:r>
      <w:r w:rsidR="001562B6">
        <w:rPr>
          <w:rFonts w:eastAsia="Times New Roman"/>
          <w:color w:val="000000"/>
          <w:sz w:val="28"/>
          <w:szCs w:val="28"/>
        </w:rPr>
        <w:t>ения элементов знаний, но и, в равной  мере,</w:t>
      </w:r>
      <w:r>
        <w:rPr>
          <w:rFonts w:eastAsia="Times New Roman"/>
          <w:color w:val="000000"/>
          <w:sz w:val="28"/>
          <w:szCs w:val="28"/>
        </w:rPr>
        <w:t xml:space="preserve"> проверки овладения умениями, представленными в таблице 2.</w:t>
      </w:r>
    </w:p>
    <w:p w:rsidR="00FD46F9" w:rsidRPr="00DC2E13" w:rsidRDefault="00FD46F9" w:rsidP="00FD46F9">
      <w:pPr>
        <w:pStyle w:val="Default"/>
        <w:ind w:left="-61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D46F9" w:rsidRPr="00DC2E13" w:rsidRDefault="00FD46F9" w:rsidP="00FD46F9">
      <w:pPr>
        <w:pStyle w:val="Default"/>
        <w:ind w:left="-615"/>
        <w:jc w:val="both"/>
        <w:rPr>
          <w:sz w:val="28"/>
          <w:szCs w:val="28"/>
        </w:rPr>
      </w:pPr>
    </w:p>
    <w:p w:rsidR="00FD46F9" w:rsidRPr="00DC2E13" w:rsidRDefault="00FD46F9" w:rsidP="00FD46F9">
      <w:pPr>
        <w:pStyle w:val="Default"/>
        <w:ind w:left="-615"/>
        <w:jc w:val="both"/>
        <w:rPr>
          <w:sz w:val="28"/>
          <w:szCs w:val="28"/>
        </w:rPr>
      </w:pPr>
      <w:r w:rsidRPr="00DC2E1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Распределение заданий по частям диагностической работы</w:t>
      </w:r>
    </w:p>
    <w:p w:rsidR="00FD46F9" w:rsidRPr="00DC2E13" w:rsidRDefault="00FD46F9" w:rsidP="00FD46F9">
      <w:pPr>
        <w:pStyle w:val="Default"/>
        <w:ind w:left="-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46F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представлено в </w:t>
      </w:r>
      <w:r>
        <w:rPr>
          <w:sz w:val="28"/>
          <w:szCs w:val="28"/>
        </w:rPr>
        <w:tab/>
        <w:t xml:space="preserve">таблице 1. </w:t>
      </w:r>
    </w:p>
    <w:p w:rsidR="00FD46F9" w:rsidRDefault="00FD46F9" w:rsidP="00FD46F9">
      <w:pPr>
        <w:autoSpaceDE w:val="0"/>
        <w:jc w:val="right"/>
        <w:rPr>
          <w:rFonts w:eastAsia="Times New Roman"/>
          <w:i/>
          <w:color w:val="000000"/>
          <w:sz w:val="28"/>
          <w:szCs w:val="28"/>
        </w:rPr>
      </w:pPr>
      <w:r>
        <w:rPr>
          <w:rFonts w:eastAsia="Times New Roman"/>
          <w:i/>
          <w:color w:val="000000"/>
          <w:sz w:val="28"/>
          <w:szCs w:val="28"/>
        </w:rPr>
        <w:t>Таблица 1</w:t>
      </w:r>
    </w:p>
    <w:tbl>
      <w:tblPr>
        <w:tblW w:w="0" w:type="auto"/>
        <w:tblInd w:w="323" w:type="dxa"/>
        <w:tblLayout w:type="fixed"/>
        <w:tblLook w:val="0000" w:firstRow="0" w:lastRow="0" w:firstColumn="0" w:lastColumn="0" w:noHBand="0" w:noVBand="0"/>
      </w:tblPr>
      <w:tblGrid>
        <w:gridCol w:w="1230"/>
        <w:gridCol w:w="3225"/>
        <w:gridCol w:w="2505"/>
        <w:gridCol w:w="3065"/>
      </w:tblGrid>
      <w:tr w:rsidR="00FD46F9" w:rsidTr="0043115D"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Части работы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Число</w:t>
            </w:r>
          </w:p>
          <w:p w:rsidR="00FD46F9" w:rsidRDefault="00FD46F9" w:rsidP="0043115D">
            <w:pPr>
              <w:pStyle w:val="a4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заданий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Максимальный  балл</w:t>
            </w:r>
          </w:p>
        </w:tc>
      </w:tr>
      <w:tr w:rsidR="00FD46F9" w:rsidTr="00956FE6">
        <w:trPr>
          <w:trHeight w:val="543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AB3605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62760A" w:rsidP="00956FE6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6FE6">
              <w:rPr>
                <w:sz w:val="28"/>
                <w:szCs w:val="28"/>
              </w:rPr>
              <w:t>5</w:t>
            </w:r>
          </w:p>
          <w:p w:rsidR="00956FE6" w:rsidRDefault="00956FE6" w:rsidP="00956FE6">
            <w:pPr>
              <w:pStyle w:val="a4"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D46F9" w:rsidTr="0043115D">
        <w:trPr>
          <w:cantSplit/>
        </w:trPr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56A7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62760A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D46F9" w:rsidTr="0043115D">
        <w:trPr>
          <w:cantSplit/>
        </w:trPr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55C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F55C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FD46F9" w:rsidTr="0043115D">
        <w:trPr>
          <w:cantSplit/>
        </w:trPr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4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F55C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D46F9" w:rsidTr="0043115D"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a4"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46F9" w:rsidP="0043115D">
            <w:pPr>
              <w:pStyle w:val="8"/>
              <w:tabs>
                <w:tab w:val="left" w:pos="0"/>
              </w:tabs>
              <w:snapToGrid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6F9" w:rsidRDefault="00FD56A7" w:rsidP="0043115D">
            <w:pPr>
              <w:pStyle w:val="a4"/>
              <w:snapToGri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F9" w:rsidRDefault="00F55CF9" w:rsidP="0043115D">
            <w:pPr>
              <w:pStyle w:val="a4"/>
              <w:snapToGri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</w:p>
        </w:tc>
      </w:tr>
    </w:tbl>
    <w:p w:rsidR="00FD46F9" w:rsidRDefault="00FD46F9" w:rsidP="00FD46F9">
      <w:pPr>
        <w:pStyle w:val="Default"/>
      </w:pPr>
    </w:p>
    <w:p w:rsidR="00FD46F9" w:rsidRDefault="00FD46F9" w:rsidP="00FD46F9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35C00" w:rsidRDefault="00A35C00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FD46F9" w:rsidRDefault="00FD46F9" w:rsidP="00FD46F9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Перечень проверяемых умений и навыков</w:t>
      </w:r>
    </w:p>
    <w:p w:rsidR="00FD46F9" w:rsidRDefault="00FD46F9" w:rsidP="00FD46F9">
      <w:pPr>
        <w:pStyle w:val="3"/>
        <w:tabs>
          <w:tab w:val="left" w:pos="0"/>
        </w:tabs>
        <w:jc w:val="right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>Таблица 2</w:t>
      </w:r>
    </w:p>
    <w:tbl>
      <w:tblPr>
        <w:tblW w:w="0" w:type="auto"/>
        <w:tblInd w:w="2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9336"/>
      </w:tblGrid>
      <w:tr w:rsidR="00FD46F9" w:rsidTr="0043115D"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жанровую принадлежность предложенного текста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стилевую принадлежность предложенного текста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определять прочитать, понять инструкцию 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навыков ознакомительного, выборочного и поискового чтения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ориентироваться в структуре текста, определять его тему, главную мысль и озаглавливать текст, приводя соответствующие аргументы.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видеть математическую проблему в предложенной ситуации, соотносить различные форматы представления информации (тексты, таблицы)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извлекать необходимую информацию из предложенного текста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Сформированность вычислительных навыков решения и оформления математических задач 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принадлежность слова к определенной части речи (из ранее изученных)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грамматические признаки слова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устанавливать смысловые связи в предложении; умение определять грамматическую основу предложения; умение определять падежи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производить морфемный разбор слова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 определять количество букв и звуков в слове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проводить орфографический анализ слова (находить ранее изученные орфограммы)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snapToGrid w:val="0"/>
              <w:ind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лексическое значение слова.</w:t>
            </w:r>
          </w:p>
        </w:tc>
      </w:tr>
      <w:tr w:rsidR="00FD46F9" w:rsidTr="0043115D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2"/>
              </w:numPr>
              <w:tabs>
                <w:tab w:val="left" w:pos="550"/>
              </w:tabs>
              <w:snapToGrid w:val="0"/>
              <w:ind w:left="550"/>
              <w:rPr>
                <w:sz w:val="28"/>
                <w:szCs w:val="28"/>
              </w:rPr>
            </w:pPr>
          </w:p>
        </w:tc>
        <w:tc>
          <w:tcPr>
            <w:tcW w:w="9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snapToGrid w:val="0"/>
              <w:ind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работать с моделями, схемами</w:t>
            </w:r>
          </w:p>
        </w:tc>
      </w:tr>
    </w:tbl>
    <w:p w:rsidR="00FD46F9" w:rsidRDefault="00FD46F9" w:rsidP="00FD46F9">
      <w:pPr>
        <w:tabs>
          <w:tab w:val="left" w:pos="708"/>
        </w:tabs>
        <w:ind w:left="708"/>
      </w:pPr>
    </w:p>
    <w:p w:rsidR="00FD46F9" w:rsidRDefault="00FD46F9" w:rsidP="00FD46F9">
      <w:pPr>
        <w:pStyle w:val="3"/>
        <w:tabs>
          <w:tab w:val="left" w:pos="708"/>
        </w:tabs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FD46F9" w:rsidRDefault="00FD46F9" w:rsidP="00FD46F9">
      <w:pPr>
        <w:pStyle w:val="3"/>
        <w:tabs>
          <w:tab w:val="left" w:pos="708"/>
        </w:tabs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работы и условия её проведения</w:t>
      </w:r>
    </w:p>
    <w:p w:rsidR="00FD46F9" w:rsidRDefault="00FD46F9" w:rsidP="00FD46F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выполнение интегрированной диагностической работы  даётся 90 минут (примерное). Работа состоит из четырех частей.</w:t>
      </w:r>
    </w:p>
    <w:p w:rsidR="00FD46F9" w:rsidRDefault="00FD46F9" w:rsidP="00FD46F9">
      <w:pPr>
        <w:tabs>
          <w:tab w:val="left" w:pos="57"/>
          <w:tab w:val="left" w:pos="9639"/>
        </w:tabs>
        <w:ind w:left="57" w:right="-15" w:firstLine="675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диагностической работы в классе может присутствовать ассистент, который помогает учителю в организации и проведении диагностической работы. Перед началом работы учитель читает инструкцию для учащихся. Задания учителем могут комментироваться при необходимости.</w:t>
      </w:r>
    </w:p>
    <w:p w:rsidR="00FD46F9" w:rsidRDefault="00FD46F9" w:rsidP="00FD46F9">
      <w:pPr>
        <w:pStyle w:val="a4"/>
        <w:spacing w:before="120"/>
        <w:ind w:left="708" w:firstLine="708"/>
        <w:rPr>
          <w:b/>
          <w:sz w:val="28"/>
          <w:szCs w:val="28"/>
        </w:rPr>
      </w:pPr>
    </w:p>
    <w:p w:rsidR="00FD46F9" w:rsidRDefault="00FD46F9" w:rsidP="00FD46F9">
      <w:pPr>
        <w:pStyle w:val="a4"/>
        <w:spacing w:before="120"/>
        <w:ind w:left="708" w:firstLine="708"/>
        <w:rPr>
          <w:b/>
          <w:sz w:val="28"/>
          <w:szCs w:val="28"/>
        </w:rPr>
      </w:pPr>
    </w:p>
    <w:p w:rsidR="00A35C00" w:rsidRDefault="00FD46F9" w:rsidP="00FD46F9">
      <w:pPr>
        <w:pStyle w:val="a4"/>
        <w:spacing w:before="120"/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D46F9" w:rsidRDefault="00A35C00" w:rsidP="00A35C00">
      <w:pPr>
        <w:widowControl/>
        <w:suppressAutoHyphens w:val="0"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D46F9">
        <w:rPr>
          <w:b/>
          <w:sz w:val="28"/>
          <w:szCs w:val="28"/>
        </w:rPr>
        <w:lastRenderedPageBreak/>
        <w:t>Система оценивания отдельных заданий и работы в целом.</w:t>
      </w:r>
    </w:p>
    <w:p w:rsidR="00FD46F9" w:rsidRDefault="00FD46F9" w:rsidP="00FD46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сумма, которую может получить </w:t>
      </w:r>
      <w:r>
        <w:rPr>
          <w:bCs/>
          <w:sz w:val="28"/>
          <w:szCs w:val="28"/>
        </w:rPr>
        <w:t>учащийся</w:t>
      </w:r>
      <w:r>
        <w:rPr>
          <w:sz w:val="28"/>
          <w:szCs w:val="28"/>
        </w:rPr>
        <w:t>, правильно выполнивший задания час</w:t>
      </w:r>
      <w:r w:rsidR="00B80FD9">
        <w:rPr>
          <w:sz w:val="28"/>
          <w:szCs w:val="28"/>
        </w:rPr>
        <w:t xml:space="preserve">ти 1 диагностической работы – </w:t>
      </w:r>
      <w:r w:rsidR="00956FE6" w:rsidRPr="00956FE6">
        <w:rPr>
          <w:sz w:val="28"/>
          <w:szCs w:val="28"/>
        </w:rPr>
        <w:t>1</w:t>
      </w:r>
      <w:r w:rsidR="00956FE6">
        <w:rPr>
          <w:sz w:val="28"/>
          <w:szCs w:val="28"/>
        </w:rPr>
        <w:t>5</w:t>
      </w:r>
      <w:r w:rsidR="00B80FD9">
        <w:rPr>
          <w:sz w:val="28"/>
          <w:szCs w:val="28"/>
        </w:rPr>
        <w:t xml:space="preserve"> баллов, задания части 2 – </w:t>
      </w:r>
      <w:r w:rsidR="00956FE6" w:rsidRPr="00956FE6">
        <w:rPr>
          <w:sz w:val="28"/>
          <w:szCs w:val="28"/>
        </w:rPr>
        <w:t>10</w:t>
      </w:r>
      <w:r w:rsidR="00B80FD9">
        <w:rPr>
          <w:sz w:val="28"/>
          <w:szCs w:val="28"/>
        </w:rPr>
        <w:t xml:space="preserve"> балл</w:t>
      </w:r>
      <w:r w:rsidR="00956FE6">
        <w:rPr>
          <w:sz w:val="28"/>
          <w:szCs w:val="28"/>
        </w:rPr>
        <w:t>ов</w:t>
      </w:r>
      <w:r w:rsidR="00B80FD9">
        <w:rPr>
          <w:sz w:val="28"/>
          <w:szCs w:val="28"/>
        </w:rPr>
        <w:t>, задания части 3 — 1</w:t>
      </w:r>
      <w:r w:rsidR="00956FE6">
        <w:rPr>
          <w:sz w:val="28"/>
          <w:szCs w:val="28"/>
        </w:rPr>
        <w:t>1</w:t>
      </w:r>
      <w:r>
        <w:rPr>
          <w:sz w:val="28"/>
          <w:szCs w:val="28"/>
        </w:rPr>
        <w:t xml:space="preserve"> баллов,</w:t>
      </w:r>
      <w:r w:rsidRPr="000C5791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задания части 4</w:t>
      </w:r>
      <w:r w:rsidR="00B80FD9">
        <w:rPr>
          <w:sz w:val="28"/>
          <w:szCs w:val="28"/>
        </w:rPr>
        <w:t xml:space="preserve"> — </w:t>
      </w:r>
      <w:r w:rsidR="00956FE6">
        <w:rPr>
          <w:sz w:val="28"/>
          <w:szCs w:val="28"/>
        </w:rPr>
        <w:t>5</w:t>
      </w:r>
      <w:r w:rsidR="00B80FD9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.</w:t>
      </w:r>
    </w:p>
    <w:p w:rsidR="00FD46F9" w:rsidRDefault="00FD46F9" w:rsidP="00FD46F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Максимальная сумма, которую может получить </w:t>
      </w:r>
      <w:r>
        <w:rPr>
          <w:bCs/>
          <w:sz w:val="28"/>
          <w:szCs w:val="28"/>
        </w:rPr>
        <w:t>учащийся</w:t>
      </w:r>
      <w:r>
        <w:rPr>
          <w:sz w:val="28"/>
          <w:szCs w:val="28"/>
        </w:rPr>
        <w:t>, правильно выполнивший за</w:t>
      </w:r>
      <w:r w:rsidR="00330B4C">
        <w:rPr>
          <w:sz w:val="28"/>
          <w:szCs w:val="28"/>
        </w:rPr>
        <w:t>дание  4-х частей  работы</w:t>
      </w:r>
      <w:r w:rsidR="00B80FD9">
        <w:rPr>
          <w:sz w:val="28"/>
          <w:szCs w:val="28"/>
        </w:rPr>
        <w:t xml:space="preserve">  – </w:t>
      </w:r>
      <w:r w:rsidR="00956FE6">
        <w:rPr>
          <w:sz w:val="28"/>
          <w:szCs w:val="28"/>
        </w:rPr>
        <w:t>41</w:t>
      </w:r>
      <w:r w:rsidR="00330B4C">
        <w:rPr>
          <w:sz w:val="28"/>
          <w:szCs w:val="28"/>
        </w:rPr>
        <w:t xml:space="preserve"> балл</w:t>
      </w:r>
      <w:r>
        <w:rPr>
          <w:sz w:val="28"/>
          <w:szCs w:val="28"/>
        </w:rPr>
        <w:t xml:space="preserve">. </w:t>
      </w:r>
    </w:p>
    <w:p w:rsidR="00FD46F9" w:rsidRPr="000C5791" w:rsidRDefault="00FD46F9" w:rsidP="00FD46F9">
      <w:pPr>
        <w:pStyle w:val="a4"/>
      </w:pPr>
    </w:p>
    <w:p w:rsidR="00FD46F9" w:rsidRPr="000C5791" w:rsidRDefault="00FD46F9" w:rsidP="00FD46F9">
      <w:pPr>
        <w:pStyle w:val="a4"/>
      </w:pPr>
    </w:p>
    <w:tbl>
      <w:tblPr>
        <w:tblW w:w="0" w:type="auto"/>
        <w:tblInd w:w="10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30"/>
        <w:gridCol w:w="4611"/>
      </w:tblGrid>
      <w:tr w:rsidR="00FD46F9" w:rsidTr="0043115D">
        <w:tc>
          <w:tcPr>
            <w:tcW w:w="3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задания</w:t>
            </w:r>
          </w:p>
        </w:tc>
        <w:tc>
          <w:tcPr>
            <w:tcW w:w="46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баллов</w:t>
            </w:r>
          </w:p>
        </w:tc>
      </w:tr>
      <w:tr w:rsidR="00FD46F9" w:rsidTr="0043115D">
        <w:tc>
          <w:tcPr>
            <w:tcW w:w="794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1. Текстовые умения. 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4"/>
              </w:numPr>
              <w:tabs>
                <w:tab w:val="left" w:pos="72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FD46F9">
            <w:pPr>
              <w:pStyle w:val="a3"/>
              <w:numPr>
                <w:ilvl w:val="0"/>
                <w:numId w:val="4"/>
              </w:numPr>
              <w:tabs>
                <w:tab w:val="left" w:pos="72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56FE6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956FE6" w:rsidRDefault="00956FE6" w:rsidP="00FD46F9">
            <w:pPr>
              <w:pStyle w:val="a3"/>
              <w:numPr>
                <w:ilvl w:val="0"/>
                <w:numId w:val="4"/>
              </w:numPr>
              <w:tabs>
                <w:tab w:val="left" w:pos="72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56FE6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6FE6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956FE6" w:rsidRDefault="00330B4C" w:rsidP="00330B4C">
            <w:pPr>
              <w:pStyle w:val="a3"/>
              <w:snapToGri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</w:t>
            </w:r>
            <w:r w:rsidR="00956FE6">
              <w:rPr>
                <w:sz w:val="28"/>
                <w:szCs w:val="28"/>
              </w:rPr>
              <w:t>8.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56FE6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Часть 1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956FE6">
            <w:pPr>
              <w:pStyle w:val="a3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</w:tr>
      <w:tr w:rsidR="00FD46F9" w:rsidTr="0043115D">
        <w:tc>
          <w:tcPr>
            <w:tcW w:w="794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2. Математические умения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80FD9" w:rsidP="00B80FD9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4.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80FD9" w:rsidP="00B80FD9">
            <w:pPr>
              <w:pStyle w:val="a3"/>
              <w:snapToGri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5.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Часть 2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FD46F9" w:rsidTr="0043115D">
        <w:tc>
          <w:tcPr>
            <w:tcW w:w="794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3. С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тепень овладения программой по русскому языку за курс начальной школы.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80FD9" w:rsidP="00956FE6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956FE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B80FD9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Часть 3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8F0176" w:rsidRDefault="00956FE6" w:rsidP="0043115D">
            <w:pPr>
              <w:pStyle w:val="a3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FD46F9" w:rsidTr="0043115D">
        <w:tc>
          <w:tcPr>
            <w:tcW w:w="794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Часть 4. С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тепень овладения программой по окружающему миру за курс начальной школы.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80FD9" w:rsidP="00956FE6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956FE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 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Часть 4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8F0176" w:rsidRDefault="00956FE6" w:rsidP="0043115D">
            <w:pPr>
              <w:pStyle w:val="a3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D46F9" w:rsidTr="0043115D">
        <w:tc>
          <w:tcPr>
            <w:tcW w:w="333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Итого:</w:t>
            </w:r>
          </w:p>
        </w:tc>
        <w:tc>
          <w:tcPr>
            <w:tcW w:w="4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956FE6" w:rsidP="0043115D">
            <w:pPr>
              <w:pStyle w:val="a3"/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41</w:t>
            </w:r>
          </w:p>
        </w:tc>
      </w:tr>
    </w:tbl>
    <w:p w:rsidR="00FD46F9" w:rsidRDefault="00FD46F9" w:rsidP="00FD46F9">
      <w:pPr>
        <w:ind w:firstLine="540"/>
        <w:jc w:val="both"/>
      </w:pPr>
    </w:p>
    <w:p w:rsidR="00FD46F9" w:rsidRDefault="00FD46F9" w:rsidP="00FD46F9">
      <w:pPr>
        <w:pStyle w:val="HTML"/>
        <w:jc w:val="center"/>
      </w:pPr>
    </w:p>
    <w:p w:rsidR="00FD46F9" w:rsidRDefault="00FD46F9" w:rsidP="00FD46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6.   Перечень документов, определяющих нормативно-правовую базу  </w:t>
      </w:r>
    </w:p>
    <w:p w:rsidR="00FD46F9" w:rsidRDefault="00FD46F9" w:rsidP="00FD46F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диагностической работы</w:t>
      </w:r>
    </w:p>
    <w:p w:rsidR="00FD46F9" w:rsidRDefault="00FD46F9" w:rsidP="00FD46F9">
      <w:pPr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 начального общего образования.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05.03.2004г. №  1089)</w:t>
      </w:r>
    </w:p>
    <w:p w:rsidR="00FD46F9" w:rsidRDefault="00FD46F9" w:rsidP="00FD46F9">
      <w:pPr>
        <w:rPr>
          <w:b/>
        </w:rPr>
      </w:pPr>
    </w:p>
    <w:p w:rsidR="00FD46F9" w:rsidRDefault="00FD46F9" w:rsidP="00FD46F9">
      <w:pPr>
        <w:spacing w:line="360" w:lineRule="auto"/>
        <w:ind w:left="-33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93BD5" w:rsidRDefault="00293BD5" w:rsidP="00FD46F9">
      <w:pPr>
        <w:spacing w:line="360" w:lineRule="auto"/>
        <w:ind w:left="-330"/>
        <w:rPr>
          <w:sz w:val="28"/>
          <w:szCs w:val="28"/>
        </w:rPr>
      </w:pPr>
    </w:p>
    <w:p w:rsidR="00293BD5" w:rsidRDefault="00293BD5" w:rsidP="00FD46F9">
      <w:pPr>
        <w:spacing w:line="360" w:lineRule="auto"/>
        <w:ind w:left="-330"/>
        <w:rPr>
          <w:sz w:val="28"/>
          <w:szCs w:val="28"/>
        </w:rPr>
      </w:pPr>
    </w:p>
    <w:p w:rsidR="00293BD5" w:rsidRDefault="00293BD5" w:rsidP="00FD46F9">
      <w:pPr>
        <w:spacing w:line="360" w:lineRule="auto"/>
        <w:ind w:left="-330"/>
        <w:rPr>
          <w:sz w:val="28"/>
          <w:szCs w:val="28"/>
        </w:rPr>
      </w:pPr>
    </w:p>
    <w:p w:rsidR="00FD46F9" w:rsidRDefault="00FD46F9" w:rsidP="00FD46F9">
      <w:pPr>
        <w:spacing w:line="360" w:lineRule="auto"/>
        <w:ind w:left="-33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>7. Результаты работы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"/>
        <w:gridCol w:w="2250"/>
        <w:gridCol w:w="1324"/>
        <w:gridCol w:w="1376"/>
        <w:gridCol w:w="1583"/>
        <w:gridCol w:w="1276"/>
        <w:gridCol w:w="1295"/>
      </w:tblGrid>
      <w:tr w:rsidR="00FD46F9" w:rsidTr="00330B4C">
        <w:tc>
          <w:tcPr>
            <w:tcW w:w="28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Лицеи</w:t>
            </w:r>
          </w:p>
        </w:tc>
        <w:tc>
          <w:tcPr>
            <w:tcW w:w="1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Гимназии</w:t>
            </w:r>
          </w:p>
        </w:tc>
        <w:tc>
          <w:tcPr>
            <w:tcW w:w="1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ОУ с углублё</w:t>
            </w:r>
            <w:bookmarkStart w:id="0" w:name="_GoBack"/>
            <w:bookmarkEnd w:id="0"/>
            <w:r>
              <w:rPr>
                <w:b/>
                <w:bCs/>
              </w:rPr>
              <w:t>нным изучением отдельных предметов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ОУ</w:t>
            </w:r>
          </w:p>
        </w:tc>
        <w:tc>
          <w:tcPr>
            <w:tcW w:w="12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ОУ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330B4C">
            <w:pPr>
              <w:pStyle w:val="a3"/>
              <w:snapToGrid w:val="0"/>
              <w:spacing w:line="360" w:lineRule="auto"/>
              <w:jc w:val="center"/>
            </w:pPr>
            <w:r>
              <w:t>6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330B4C">
            <w:pPr>
              <w:pStyle w:val="a3"/>
              <w:snapToGrid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A93C7C" w:rsidRDefault="00A93C7C" w:rsidP="00330B4C">
            <w:pPr>
              <w:pStyle w:val="a3"/>
              <w:snapToGrid w:val="0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2854C9" w:rsidRDefault="00A93C7C" w:rsidP="00330B4C">
            <w:pPr>
              <w:pStyle w:val="a3"/>
              <w:snapToGrid w:val="0"/>
              <w:spacing w:line="360" w:lineRule="auto"/>
              <w:jc w:val="center"/>
            </w:pPr>
            <w:r>
              <w:rPr>
                <w:lang w:val="en-US"/>
              </w:rPr>
              <w:t>3</w:t>
            </w:r>
            <w:r w:rsidR="002854C9">
              <w:t>1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2854C9" w:rsidP="00330B4C">
            <w:pPr>
              <w:pStyle w:val="a3"/>
              <w:snapToGrid w:val="0"/>
              <w:spacing w:line="360" w:lineRule="auto"/>
              <w:jc w:val="center"/>
            </w:pPr>
            <w:r>
              <w:t>48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классов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2854C9" w:rsidRDefault="002854C9" w:rsidP="00330B4C">
            <w:pPr>
              <w:pStyle w:val="a3"/>
              <w:snapToGrid w:val="0"/>
              <w:spacing w:line="360" w:lineRule="auto"/>
              <w:jc w:val="center"/>
            </w:pPr>
            <w:r>
              <w:t>22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2854C9" w:rsidRDefault="00994AB6" w:rsidP="00330B4C">
            <w:pPr>
              <w:pStyle w:val="a3"/>
              <w:snapToGrid w:val="0"/>
              <w:spacing w:line="360" w:lineRule="auto"/>
              <w:jc w:val="center"/>
            </w:pPr>
            <w:r>
              <w:rPr>
                <w:lang w:val="en-US"/>
              </w:rPr>
              <w:t>1</w:t>
            </w:r>
            <w:r w:rsidR="002854C9">
              <w:t>1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2854C9" w:rsidRDefault="002854C9" w:rsidP="00330B4C">
            <w:pPr>
              <w:pStyle w:val="a3"/>
              <w:snapToGrid w:val="0"/>
              <w:spacing w:line="360" w:lineRule="auto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994AB6" w:rsidRDefault="002854C9" w:rsidP="00330B4C">
            <w:pPr>
              <w:pStyle w:val="a3"/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80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994AB6" w:rsidRDefault="002854C9" w:rsidP="00330B4C">
            <w:pPr>
              <w:pStyle w:val="a3"/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133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учащихся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994AB6" w:rsidRDefault="002854C9" w:rsidP="00330B4C">
            <w:pPr>
              <w:pStyle w:val="a3"/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566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2854C9" w:rsidRDefault="002854C9" w:rsidP="00330B4C">
            <w:pPr>
              <w:pStyle w:val="a3"/>
              <w:snapToGrid w:val="0"/>
              <w:spacing w:line="360" w:lineRule="auto"/>
              <w:jc w:val="center"/>
            </w:pPr>
            <w:r>
              <w:t>287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2854C9" w:rsidRDefault="00FD46F9" w:rsidP="00330B4C">
            <w:pPr>
              <w:pStyle w:val="a3"/>
              <w:snapToGrid w:val="0"/>
              <w:spacing w:line="360" w:lineRule="auto"/>
              <w:jc w:val="center"/>
            </w:pPr>
            <w:r>
              <w:t>4</w:t>
            </w:r>
            <w:r w:rsidR="002854C9">
              <w:t>89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Pr="00994AB6" w:rsidRDefault="002854C9" w:rsidP="00330B4C">
            <w:pPr>
              <w:pStyle w:val="a3"/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1848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994AB6" w:rsidRDefault="002854C9" w:rsidP="00330B4C">
            <w:pPr>
              <w:pStyle w:val="a3"/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3190</w:t>
            </w:r>
          </w:p>
        </w:tc>
      </w:tr>
      <w:tr w:rsidR="00FD46F9" w:rsidTr="0043115D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диагностической работы</w:t>
            </w:r>
          </w:p>
        </w:tc>
        <w:tc>
          <w:tcPr>
            <w:tcW w:w="685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Доля учащихся справившихся с заданием </w:t>
            </w:r>
            <w:proofErr w:type="gramStart"/>
            <w:r>
              <w:rPr>
                <w:b/>
                <w:bCs/>
              </w:rPr>
              <w:t>(</w:t>
            </w:r>
            <w:r w:rsidR="00857AE0" w:rsidRPr="005661A4">
              <w:rPr>
                <w:b/>
                <w:bCs/>
              </w:rPr>
              <w:t xml:space="preserve"> </w:t>
            </w:r>
            <w:proofErr w:type="gramEnd"/>
            <w:r>
              <w:rPr>
                <w:b/>
                <w:bCs/>
              </w:rPr>
              <w:t>в%)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Часть 1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</w:tr>
      <w:tr w:rsidR="00FD46F9" w:rsidTr="00330B4C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Сформированность текстовых умений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B039E1">
            <w:pPr>
              <w:pStyle w:val="a3"/>
              <w:snapToGrid w:val="0"/>
              <w:spacing w:line="360" w:lineRule="auto"/>
              <w:jc w:val="both"/>
            </w:pPr>
            <w:r>
              <w:t>74</w:t>
            </w:r>
            <w:r w:rsidR="00B039E1">
              <w:rPr>
                <w:lang w:val="en-US"/>
              </w:rPr>
              <w:t>,</w:t>
            </w:r>
            <w:r w:rsidR="00B039E1" w:rsidRPr="00B039E1">
              <w:t>3</w:t>
            </w:r>
            <w:r w:rsidR="00FD46F9">
              <w:t>%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69</w:t>
            </w:r>
            <w:r w:rsidR="00B039E1">
              <w:rPr>
                <w:lang w:val="en-US"/>
              </w:rPr>
              <w:t>,7</w:t>
            </w:r>
            <w:r w:rsidR="00FD46F9">
              <w:t>%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039E1" w:rsidP="002854C9">
            <w:pPr>
              <w:pStyle w:val="a3"/>
              <w:snapToGrid w:val="0"/>
              <w:spacing w:line="360" w:lineRule="auto"/>
              <w:jc w:val="both"/>
            </w:pPr>
            <w:r>
              <w:rPr>
                <w:lang w:val="en-US"/>
              </w:rPr>
              <w:t>7</w:t>
            </w:r>
            <w:r w:rsidR="002854C9">
              <w:t>2</w:t>
            </w:r>
            <w:r>
              <w:rPr>
                <w:lang w:val="en-US"/>
              </w:rPr>
              <w:t>,9</w:t>
            </w:r>
            <w:r w:rsidR="00FD46F9"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67</w:t>
            </w:r>
            <w:r w:rsidR="00B039E1">
              <w:rPr>
                <w:lang w:val="en-US"/>
              </w:rPr>
              <w:t>,3</w:t>
            </w:r>
            <w:r w:rsidR="00FD46F9">
              <w:t>%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045380" w:rsidP="002854C9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  <w:lang w:val="en-US"/>
              </w:rPr>
              <w:t>71</w:t>
            </w:r>
            <w:r w:rsidR="00B039E1">
              <w:rPr>
                <w:b/>
                <w:lang w:val="en-US"/>
              </w:rPr>
              <w:t>,1</w:t>
            </w:r>
            <w:r w:rsidR="00FD46F9" w:rsidRPr="00D86642">
              <w:rPr>
                <w:b/>
              </w:rPr>
              <w:t>%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Часть 2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FD46F9" w:rsidP="0043115D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FD46F9" w:rsidTr="00330B4C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Сформированность математических умений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74</w:t>
            </w:r>
            <w:r w:rsidR="00B039E1">
              <w:rPr>
                <w:lang w:val="en-US"/>
              </w:rPr>
              <w:t>,8</w:t>
            </w:r>
            <w:r w:rsidR="00FD46F9">
              <w:t>%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B039E1">
            <w:pPr>
              <w:pStyle w:val="a3"/>
              <w:snapToGrid w:val="0"/>
              <w:spacing w:line="360" w:lineRule="auto"/>
              <w:jc w:val="both"/>
            </w:pPr>
            <w:r>
              <w:t>72</w:t>
            </w:r>
            <w:r w:rsidR="00B039E1">
              <w:rPr>
                <w:lang w:val="en-US"/>
              </w:rPr>
              <w:t>,4</w:t>
            </w:r>
            <w:r w:rsidR="00FD46F9">
              <w:t>%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7</w:t>
            </w:r>
            <w:r w:rsidR="00B039E1">
              <w:rPr>
                <w:lang w:val="en-US"/>
              </w:rPr>
              <w:t>1,9</w:t>
            </w:r>
            <w:r w:rsidR="00FD46F9"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68</w:t>
            </w:r>
            <w:r w:rsidR="00B039E1">
              <w:rPr>
                <w:lang w:val="en-US"/>
              </w:rPr>
              <w:t>,1</w:t>
            </w:r>
            <w:r w:rsidR="00FD46F9">
              <w:t>%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045380" w:rsidP="0043115D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  <w:lang w:val="en-US"/>
              </w:rPr>
              <w:t>71</w:t>
            </w:r>
            <w:r w:rsidR="00B039E1">
              <w:rPr>
                <w:b/>
                <w:lang w:val="en-US"/>
              </w:rPr>
              <w:t>,8</w:t>
            </w:r>
            <w:r w:rsidR="00FD46F9" w:rsidRPr="00D86642">
              <w:rPr>
                <w:b/>
              </w:rPr>
              <w:t>%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Часть 3</w:t>
            </w:r>
          </w:p>
        </w:tc>
        <w:tc>
          <w:tcPr>
            <w:tcW w:w="13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</w:p>
        </w:tc>
        <w:tc>
          <w:tcPr>
            <w:tcW w:w="12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FD46F9" w:rsidP="0043115D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FD46F9" w:rsidTr="00330B4C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Овладение учебной программой по русскому языку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65</w:t>
            </w:r>
            <w:r w:rsidR="00B039E1">
              <w:rPr>
                <w:lang w:val="en-US"/>
              </w:rPr>
              <w:t>,1</w:t>
            </w:r>
            <w:r w:rsidR="00FD46F9">
              <w:t>%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62</w:t>
            </w:r>
            <w:r w:rsidR="00B039E1">
              <w:rPr>
                <w:lang w:val="en-US"/>
              </w:rPr>
              <w:t>,2</w:t>
            </w:r>
            <w:r w:rsidR="00FD46F9">
              <w:t>%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63</w:t>
            </w:r>
            <w:r w:rsidR="00B039E1">
              <w:rPr>
                <w:lang w:val="en-US"/>
              </w:rPr>
              <w:t>,6</w:t>
            </w:r>
            <w:r w:rsidR="00FD46F9"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5</w:t>
            </w:r>
            <w:r w:rsidR="00B039E1">
              <w:rPr>
                <w:lang w:val="en-US"/>
              </w:rPr>
              <w:t>9,7</w:t>
            </w:r>
            <w:r w:rsidR="00FD46F9">
              <w:t>%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045380" w:rsidP="00045380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  <w:lang w:val="en-US"/>
              </w:rPr>
              <w:t>62</w:t>
            </w:r>
            <w:r w:rsidR="00B039E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7</w:t>
            </w:r>
            <w:r w:rsidR="00FD46F9" w:rsidRPr="00D86642">
              <w:rPr>
                <w:b/>
              </w:rPr>
              <w:t>%</w:t>
            </w:r>
          </w:p>
        </w:tc>
      </w:tr>
      <w:tr w:rsidR="00FD46F9" w:rsidTr="0043115D">
        <w:tc>
          <w:tcPr>
            <w:tcW w:w="9659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  <w:r>
              <w:rPr>
                <w:b/>
                <w:bCs/>
              </w:rPr>
              <w:t>Часть 4</w:t>
            </w:r>
          </w:p>
        </w:tc>
      </w:tr>
      <w:tr w:rsidR="00FD46F9" w:rsidTr="00330B4C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Овладение учебной программой по окружающему миру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81</w:t>
            </w:r>
            <w:r w:rsidR="00B039E1">
              <w:rPr>
                <w:lang w:val="en-US"/>
              </w:rPr>
              <w:t>,4</w:t>
            </w:r>
            <w:r w:rsidR="00FD46F9">
              <w:t>%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039E1" w:rsidP="002854C9">
            <w:pPr>
              <w:pStyle w:val="a3"/>
              <w:snapToGrid w:val="0"/>
              <w:spacing w:line="360" w:lineRule="auto"/>
              <w:jc w:val="both"/>
            </w:pPr>
            <w:r>
              <w:rPr>
                <w:lang w:val="en-US"/>
              </w:rPr>
              <w:t>7</w:t>
            </w:r>
            <w:r w:rsidR="002854C9">
              <w:t>5</w:t>
            </w:r>
            <w:r>
              <w:rPr>
                <w:lang w:val="en-US"/>
              </w:rPr>
              <w:t>,4</w:t>
            </w:r>
            <w:r w:rsidR="00FD46F9">
              <w:t>%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039E1" w:rsidP="002854C9">
            <w:pPr>
              <w:pStyle w:val="a3"/>
              <w:snapToGrid w:val="0"/>
              <w:spacing w:line="360" w:lineRule="auto"/>
              <w:jc w:val="both"/>
            </w:pPr>
            <w:r>
              <w:rPr>
                <w:lang w:val="en-US"/>
              </w:rPr>
              <w:t>7</w:t>
            </w:r>
            <w:r w:rsidR="002854C9">
              <w:t>6</w:t>
            </w:r>
            <w:r>
              <w:rPr>
                <w:lang w:val="en-US"/>
              </w:rPr>
              <w:t>,6</w:t>
            </w:r>
            <w:r w:rsidR="00FD46F9"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B039E1" w:rsidP="0043115D">
            <w:pPr>
              <w:pStyle w:val="a3"/>
              <w:snapToGrid w:val="0"/>
              <w:spacing w:line="360" w:lineRule="auto"/>
              <w:jc w:val="both"/>
            </w:pPr>
            <w:r>
              <w:rPr>
                <w:lang w:val="en-US"/>
              </w:rPr>
              <w:t>70,9</w:t>
            </w:r>
            <w:r w:rsidR="00FD46F9">
              <w:t>%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045380" w:rsidP="00B039E1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  <w:lang w:val="en-US"/>
              </w:rPr>
              <w:t>76</w:t>
            </w:r>
            <w:r>
              <w:rPr>
                <w:b/>
              </w:rPr>
              <w:t>,1</w:t>
            </w:r>
            <w:r w:rsidR="00FD46F9" w:rsidRPr="00D86642">
              <w:rPr>
                <w:b/>
              </w:rPr>
              <w:t>%</w:t>
            </w:r>
          </w:p>
        </w:tc>
      </w:tr>
      <w:tr w:rsidR="00FD46F9" w:rsidTr="00330B4C">
        <w:tc>
          <w:tcPr>
            <w:tcW w:w="28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FD46F9" w:rsidP="0043115D">
            <w:pPr>
              <w:pStyle w:val="a3"/>
              <w:snapToGrid w:val="0"/>
              <w:spacing w:line="360" w:lineRule="auto"/>
              <w:jc w:val="center"/>
            </w:pPr>
            <w:r>
              <w:t xml:space="preserve">Качество знаний учащихся </w:t>
            </w:r>
          </w:p>
          <w:p w:rsidR="00FD46F9" w:rsidRDefault="00FD46F9" w:rsidP="0043115D">
            <w:pPr>
              <w:pStyle w:val="a3"/>
              <w:spacing w:line="360" w:lineRule="auto"/>
              <w:jc w:val="center"/>
            </w:pPr>
            <w:r>
              <w:t>(в%)</w:t>
            </w:r>
          </w:p>
        </w:tc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70</w:t>
            </w:r>
            <w:r w:rsidR="00B039E1">
              <w:rPr>
                <w:lang w:val="en-US"/>
              </w:rPr>
              <w:t>,8</w:t>
            </w:r>
            <w:r w:rsidR="00FD46F9">
              <w:t>%</w:t>
            </w:r>
          </w:p>
        </w:tc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66</w:t>
            </w:r>
            <w:r w:rsidR="00B039E1">
              <w:rPr>
                <w:lang w:val="en-US"/>
              </w:rPr>
              <w:t>,3</w:t>
            </w:r>
            <w:r w:rsidR="00FD46F9">
              <w:t>%</w:t>
            </w:r>
          </w:p>
        </w:tc>
        <w:tc>
          <w:tcPr>
            <w:tcW w:w="1583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68</w:t>
            </w:r>
            <w:r w:rsidR="00B039E1">
              <w:rPr>
                <w:lang w:val="en-US"/>
              </w:rPr>
              <w:t>,4</w:t>
            </w:r>
            <w:r w:rsidR="00FD46F9"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FD46F9" w:rsidRDefault="002854C9" w:rsidP="0043115D">
            <w:pPr>
              <w:pStyle w:val="a3"/>
              <w:snapToGrid w:val="0"/>
              <w:spacing w:line="360" w:lineRule="auto"/>
              <w:jc w:val="both"/>
            </w:pPr>
            <w:r>
              <w:t>63</w:t>
            </w:r>
            <w:r w:rsidR="00B039E1">
              <w:rPr>
                <w:lang w:val="en-US"/>
              </w:rPr>
              <w:t>,2</w:t>
            </w:r>
            <w:r w:rsidR="00FD46F9">
              <w:t>%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46F9" w:rsidRPr="00D86642" w:rsidRDefault="002854C9" w:rsidP="00EF0EAA">
            <w:pPr>
              <w:pStyle w:val="a3"/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EF0EAA">
              <w:rPr>
                <w:b/>
              </w:rPr>
              <w:t>7</w:t>
            </w:r>
            <w:r w:rsidR="00B039E1">
              <w:rPr>
                <w:b/>
                <w:lang w:val="en-US"/>
              </w:rPr>
              <w:t>,2</w:t>
            </w:r>
            <w:r w:rsidR="00FD46F9" w:rsidRPr="00D86642">
              <w:rPr>
                <w:b/>
              </w:rPr>
              <w:t>%</w:t>
            </w:r>
          </w:p>
        </w:tc>
      </w:tr>
    </w:tbl>
    <w:p w:rsidR="00FD46F9" w:rsidRDefault="00FD46F9" w:rsidP="00FD46F9">
      <w:pPr>
        <w:pStyle w:val="a3"/>
        <w:snapToGrid w:val="0"/>
        <w:spacing w:line="360" w:lineRule="auto"/>
        <w:ind w:left="-15"/>
        <w:jc w:val="center"/>
        <w:rPr>
          <w:b/>
          <w:bCs/>
          <w:sz w:val="28"/>
          <w:szCs w:val="34"/>
        </w:rPr>
      </w:pPr>
    </w:p>
    <w:p w:rsidR="00FD46F9" w:rsidRDefault="00FD46F9" w:rsidP="00FD46F9">
      <w:pPr>
        <w:pStyle w:val="a3"/>
        <w:snapToGrid w:val="0"/>
        <w:spacing w:line="360" w:lineRule="auto"/>
        <w:ind w:left="-15"/>
        <w:jc w:val="center"/>
        <w:rPr>
          <w:b/>
          <w:bCs/>
          <w:sz w:val="28"/>
          <w:szCs w:val="34"/>
        </w:rPr>
      </w:pPr>
    </w:p>
    <w:p w:rsidR="00FD46F9" w:rsidRDefault="00FD46F9" w:rsidP="00FD46F9">
      <w:pPr>
        <w:pStyle w:val="a3"/>
        <w:snapToGrid w:val="0"/>
        <w:spacing w:line="360" w:lineRule="auto"/>
        <w:ind w:left="-15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34"/>
        </w:rPr>
        <w:t xml:space="preserve">Часть 1. </w:t>
      </w:r>
      <w:r>
        <w:rPr>
          <w:b/>
          <w:bCs/>
          <w:i/>
          <w:iCs/>
          <w:sz w:val="28"/>
          <w:szCs w:val="28"/>
        </w:rPr>
        <w:t>Сформированность текстовых умений (</w:t>
      </w:r>
      <w:proofErr w:type="gramStart"/>
      <w:r>
        <w:rPr>
          <w:b/>
          <w:bCs/>
          <w:i/>
          <w:iCs/>
          <w:sz w:val="28"/>
          <w:szCs w:val="28"/>
        </w:rPr>
        <w:t>в</w:t>
      </w:r>
      <w:proofErr w:type="gramEnd"/>
      <w:r>
        <w:rPr>
          <w:b/>
          <w:bCs/>
          <w:i/>
          <w:iCs/>
          <w:sz w:val="28"/>
          <w:szCs w:val="28"/>
        </w:rPr>
        <w:t xml:space="preserve"> %)</w:t>
      </w:r>
    </w:p>
    <w:p w:rsidR="00FD46F9" w:rsidRDefault="00AB43EF" w:rsidP="00FD46F9">
      <w:pPr>
        <w:spacing w:line="360" w:lineRule="auto"/>
        <w:jc w:val="center"/>
      </w:pPr>
      <w:r w:rsidRPr="00AB43EF">
        <w:rPr>
          <w:b/>
          <w:noProof/>
          <w:sz w:val="28"/>
          <w:szCs w:val="34"/>
          <w:lang w:eastAsia="ru-RU"/>
        </w:rPr>
        <w:drawing>
          <wp:inline distT="0" distB="0" distL="0" distR="0">
            <wp:extent cx="5772150" cy="298132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25B9B" w:rsidRDefault="00025B9B" w:rsidP="00344317">
      <w:pPr>
        <w:jc w:val="center"/>
        <w:rPr>
          <w:sz w:val="28"/>
          <w:szCs w:val="28"/>
        </w:rPr>
      </w:pPr>
    </w:p>
    <w:p w:rsidR="00025B9B" w:rsidRDefault="00025B9B" w:rsidP="00344317">
      <w:pPr>
        <w:jc w:val="center"/>
        <w:rPr>
          <w:sz w:val="28"/>
          <w:szCs w:val="28"/>
        </w:rPr>
      </w:pPr>
    </w:p>
    <w:p w:rsidR="00344317" w:rsidRPr="00344317" w:rsidRDefault="00344317" w:rsidP="00344317">
      <w:pPr>
        <w:jc w:val="center"/>
        <w:rPr>
          <w:sz w:val="28"/>
          <w:szCs w:val="28"/>
        </w:rPr>
      </w:pPr>
      <w:r w:rsidRPr="00344317">
        <w:rPr>
          <w:sz w:val="28"/>
          <w:szCs w:val="28"/>
        </w:rPr>
        <w:t xml:space="preserve">В 2011-2012уч. году </w:t>
      </w:r>
      <w:proofErr w:type="gramStart"/>
      <w:r w:rsidRPr="00344317">
        <w:rPr>
          <w:sz w:val="28"/>
          <w:szCs w:val="28"/>
        </w:rPr>
        <w:t>изменены</w:t>
      </w:r>
      <w:proofErr w:type="gramEnd"/>
      <w:r w:rsidRPr="00344317">
        <w:rPr>
          <w:sz w:val="28"/>
          <w:szCs w:val="28"/>
        </w:rPr>
        <w:t xml:space="preserve"> КИМы, </w:t>
      </w:r>
    </w:p>
    <w:p w:rsidR="00FD46F9" w:rsidRPr="00344317" w:rsidRDefault="00F96F41" w:rsidP="0034431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344317" w:rsidRPr="00344317">
        <w:rPr>
          <w:sz w:val="28"/>
          <w:szCs w:val="28"/>
        </w:rPr>
        <w:t>тражающие</w:t>
      </w:r>
      <w:proofErr w:type="gramEnd"/>
      <w:r w:rsidR="00344317" w:rsidRPr="00344317">
        <w:rPr>
          <w:sz w:val="28"/>
          <w:szCs w:val="28"/>
        </w:rPr>
        <w:t xml:space="preserve"> сформированность текстовых умений. </w:t>
      </w:r>
    </w:p>
    <w:p w:rsidR="00593D8E" w:rsidRDefault="00593D8E" w:rsidP="00FD46F9">
      <w:pPr>
        <w:spacing w:line="360" w:lineRule="auto"/>
        <w:jc w:val="center"/>
        <w:rPr>
          <w:b/>
          <w:i/>
          <w:sz w:val="28"/>
          <w:szCs w:val="28"/>
        </w:rPr>
      </w:pPr>
    </w:p>
    <w:p w:rsidR="00293BD5" w:rsidRDefault="00293BD5" w:rsidP="00FD46F9">
      <w:pPr>
        <w:spacing w:line="360" w:lineRule="auto"/>
        <w:jc w:val="center"/>
        <w:rPr>
          <w:b/>
          <w:sz w:val="28"/>
          <w:szCs w:val="28"/>
        </w:rPr>
      </w:pPr>
    </w:p>
    <w:p w:rsidR="00FD46F9" w:rsidRPr="00B93A69" w:rsidRDefault="00FD46F9" w:rsidP="00FD46F9">
      <w:pPr>
        <w:spacing w:line="360" w:lineRule="auto"/>
        <w:jc w:val="center"/>
        <w:rPr>
          <w:b/>
          <w:i/>
          <w:sz w:val="28"/>
          <w:szCs w:val="28"/>
        </w:rPr>
      </w:pPr>
      <w:r w:rsidRPr="00BE3B36">
        <w:rPr>
          <w:b/>
          <w:sz w:val="28"/>
          <w:szCs w:val="28"/>
        </w:rPr>
        <w:t>Часть 2</w:t>
      </w:r>
      <w:r w:rsidRPr="00B93A69">
        <w:rPr>
          <w:b/>
          <w:i/>
          <w:sz w:val="28"/>
          <w:szCs w:val="28"/>
        </w:rPr>
        <w:t>. Сформированность математических умений (</w:t>
      </w:r>
      <w:proofErr w:type="gramStart"/>
      <w:r w:rsidRPr="00B93A69">
        <w:rPr>
          <w:b/>
          <w:i/>
          <w:sz w:val="28"/>
          <w:szCs w:val="28"/>
        </w:rPr>
        <w:t>в</w:t>
      </w:r>
      <w:proofErr w:type="gramEnd"/>
      <w:r>
        <w:rPr>
          <w:b/>
          <w:i/>
          <w:sz w:val="28"/>
          <w:szCs w:val="28"/>
        </w:rPr>
        <w:t xml:space="preserve"> </w:t>
      </w:r>
      <w:r w:rsidRPr="00B93A69">
        <w:rPr>
          <w:b/>
          <w:i/>
          <w:sz w:val="28"/>
          <w:szCs w:val="28"/>
        </w:rPr>
        <w:t>%)</w:t>
      </w:r>
    </w:p>
    <w:p w:rsidR="00FD46F9" w:rsidRDefault="00052A61" w:rsidP="00FD46F9">
      <w:pPr>
        <w:spacing w:line="360" w:lineRule="auto"/>
        <w:jc w:val="center"/>
      </w:pPr>
      <w:r w:rsidRPr="00052A61">
        <w:rPr>
          <w:noProof/>
          <w:lang w:eastAsia="ru-RU"/>
        </w:rPr>
        <w:drawing>
          <wp:inline distT="0" distB="0" distL="0" distR="0">
            <wp:extent cx="577215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D46F9" w:rsidRDefault="00FD46F9" w:rsidP="00FD46F9">
      <w:pPr>
        <w:spacing w:line="360" w:lineRule="auto"/>
        <w:jc w:val="center"/>
      </w:pPr>
    </w:p>
    <w:p w:rsidR="00FD46F9" w:rsidRDefault="00FD46F9" w:rsidP="00FD46F9">
      <w:pPr>
        <w:rPr>
          <w:b/>
          <w:bCs/>
          <w:i/>
          <w:sz w:val="28"/>
          <w:szCs w:val="34"/>
        </w:rPr>
      </w:pPr>
    </w:p>
    <w:p w:rsidR="00FD46F9" w:rsidRDefault="00FD46F9" w:rsidP="00FD46F9">
      <w:pPr>
        <w:rPr>
          <w:b/>
          <w:bCs/>
          <w:i/>
          <w:sz w:val="28"/>
          <w:szCs w:val="34"/>
        </w:rPr>
      </w:pPr>
    </w:p>
    <w:p w:rsidR="00593D8E" w:rsidRDefault="00593D8E" w:rsidP="00FD46F9">
      <w:pPr>
        <w:rPr>
          <w:b/>
          <w:bCs/>
          <w:i/>
          <w:sz w:val="28"/>
          <w:szCs w:val="34"/>
        </w:rPr>
      </w:pPr>
    </w:p>
    <w:p w:rsidR="00593D8E" w:rsidRDefault="00593D8E" w:rsidP="00FD46F9">
      <w:pPr>
        <w:rPr>
          <w:b/>
          <w:bCs/>
          <w:i/>
          <w:sz w:val="28"/>
          <w:szCs w:val="34"/>
        </w:rPr>
      </w:pPr>
    </w:p>
    <w:p w:rsidR="00293BD5" w:rsidRDefault="00293BD5" w:rsidP="00FD46F9">
      <w:pPr>
        <w:jc w:val="center"/>
        <w:rPr>
          <w:b/>
          <w:bCs/>
          <w:sz w:val="28"/>
          <w:szCs w:val="34"/>
        </w:rPr>
      </w:pPr>
    </w:p>
    <w:p w:rsidR="00025B9B" w:rsidRDefault="00025B9B" w:rsidP="00FD46F9">
      <w:pPr>
        <w:jc w:val="center"/>
        <w:rPr>
          <w:b/>
          <w:bCs/>
          <w:sz w:val="28"/>
          <w:szCs w:val="34"/>
        </w:rPr>
      </w:pPr>
    </w:p>
    <w:p w:rsidR="00FD46F9" w:rsidRPr="00B93A69" w:rsidRDefault="00FD46F9" w:rsidP="00FD46F9">
      <w:pPr>
        <w:jc w:val="center"/>
        <w:rPr>
          <w:b/>
          <w:bCs/>
          <w:i/>
          <w:sz w:val="28"/>
          <w:szCs w:val="34"/>
        </w:rPr>
      </w:pPr>
      <w:r w:rsidRPr="00BE3B36">
        <w:rPr>
          <w:b/>
          <w:bCs/>
          <w:sz w:val="28"/>
          <w:szCs w:val="34"/>
        </w:rPr>
        <w:t>Часть 3.</w:t>
      </w:r>
      <w:r w:rsidRPr="00B93A69">
        <w:rPr>
          <w:b/>
          <w:bCs/>
          <w:i/>
          <w:sz w:val="28"/>
          <w:szCs w:val="34"/>
        </w:rPr>
        <w:t xml:space="preserve">  Овладение учебной программой по русскому языку (</w:t>
      </w:r>
      <w:proofErr w:type="gramStart"/>
      <w:r w:rsidRPr="00B93A69">
        <w:rPr>
          <w:b/>
          <w:bCs/>
          <w:i/>
          <w:sz w:val="28"/>
          <w:szCs w:val="34"/>
        </w:rPr>
        <w:t>в</w:t>
      </w:r>
      <w:proofErr w:type="gramEnd"/>
      <w:r w:rsidRPr="00B93A69">
        <w:rPr>
          <w:b/>
          <w:bCs/>
          <w:i/>
          <w:sz w:val="28"/>
          <w:szCs w:val="34"/>
        </w:rPr>
        <w:t xml:space="preserve"> %)</w:t>
      </w:r>
    </w:p>
    <w:p w:rsidR="00FD46F9" w:rsidRDefault="00FD46F9" w:rsidP="00FD46F9">
      <w:pPr>
        <w:rPr>
          <w:b/>
          <w:bCs/>
          <w:sz w:val="28"/>
          <w:szCs w:val="34"/>
        </w:rPr>
      </w:pPr>
    </w:p>
    <w:p w:rsidR="00FD46F9" w:rsidRDefault="00A7182E" w:rsidP="00FD46F9">
      <w:pPr>
        <w:jc w:val="center"/>
      </w:pPr>
      <w:r w:rsidRPr="00A7182E">
        <w:rPr>
          <w:noProof/>
          <w:lang w:eastAsia="ru-RU"/>
        </w:rPr>
        <w:drawing>
          <wp:inline distT="0" distB="0" distL="0" distR="0">
            <wp:extent cx="5772150" cy="298132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46F9" w:rsidRDefault="00FD46F9" w:rsidP="00FD46F9"/>
    <w:p w:rsidR="00FD46F9" w:rsidRDefault="00FD46F9" w:rsidP="00FD46F9"/>
    <w:p w:rsidR="00593D8E" w:rsidRDefault="00593D8E" w:rsidP="00FD46F9"/>
    <w:p w:rsidR="00593D8E" w:rsidRDefault="00593D8E" w:rsidP="00FD46F9"/>
    <w:p w:rsidR="00593D8E" w:rsidRDefault="00593D8E" w:rsidP="00FD46F9"/>
    <w:p w:rsidR="00025B9B" w:rsidRDefault="00025B9B" w:rsidP="00FD46F9"/>
    <w:p w:rsidR="00672D73" w:rsidRDefault="00672D73" w:rsidP="00FD46F9">
      <w:pPr>
        <w:jc w:val="center"/>
        <w:rPr>
          <w:b/>
          <w:bCs/>
          <w:sz w:val="28"/>
          <w:szCs w:val="34"/>
        </w:rPr>
      </w:pPr>
    </w:p>
    <w:p w:rsidR="00FD46F9" w:rsidRPr="00B93A69" w:rsidRDefault="00FD46F9" w:rsidP="00FD46F9">
      <w:pPr>
        <w:jc w:val="center"/>
        <w:rPr>
          <w:b/>
          <w:bCs/>
          <w:i/>
          <w:sz w:val="28"/>
          <w:szCs w:val="34"/>
        </w:rPr>
      </w:pPr>
      <w:r w:rsidRPr="00BE3B36">
        <w:rPr>
          <w:b/>
          <w:bCs/>
          <w:sz w:val="28"/>
          <w:szCs w:val="34"/>
        </w:rPr>
        <w:t>Часть 4.</w:t>
      </w:r>
      <w:r w:rsidRPr="00B93A69">
        <w:rPr>
          <w:b/>
          <w:bCs/>
          <w:i/>
          <w:sz w:val="28"/>
          <w:szCs w:val="34"/>
        </w:rPr>
        <w:t xml:space="preserve">  Овладение учебной пр</w:t>
      </w:r>
      <w:r w:rsidR="00C27728">
        <w:rPr>
          <w:b/>
          <w:bCs/>
          <w:i/>
          <w:sz w:val="28"/>
          <w:szCs w:val="34"/>
        </w:rPr>
        <w:t>ограммой по окружающему миру (</w:t>
      </w:r>
      <w:proofErr w:type="gramStart"/>
      <w:r w:rsidR="00C27728">
        <w:rPr>
          <w:b/>
          <w:bCs/>
          <w:i/>
          <w:sz w:val="28"/>
          <w:szCs w:val="34"/>
        </w:rPr>
        <w:t>в</w:t>
      </w:r>
      <w:proofErr w:type="gramEnd"/>
      <w:r w:rsidR="00C27728">
        <w:rPr>
          <w:b/>
          <w:bCs/>
          <w:i/>
          <w:sz w:val="28"/>
          <w:szCs w:val="34"/>
        </w:rPr>
        <w:t xml:space="preserve"> </w:t>
      </w:r>
      <w:r w:rsidRPr="00B93A69">
        <w:rPr>
          <w:b/>
          <w:bCs/>
          <w:i/>
          <w:sz w:val="28"/>
          <w:szCs w:val="34"/>
        </w:rPr>
        <w:t>%)</w:t>
      </w:r>
    </w:p>
    <w:p w:rsidR="00FD46F9" w:rsidRDefault="00FD46F9" w:rsidP="00FD46F9">
      <w:pPr>
        <w:spacing w:line="360" w:lineRule="auto"/>
      </w:pPr>
    </w:p>
    <w:p w:rsidR="00FD46F9" w:rsidRDefault="00DE2761" w:rsidP="00FD46F9">
      <w:pPr>
        <w:pStyle w:val="a3"/>
        <w:snapToGrid w:val="0"/>
        <w:spacing w:line="360" w:lineRule="auto"/>
        <w:ind w:left="-15"/>
        <w:jc w:val="center"/>
        <w:rPr>
          <w:b/>
          <w:bCs/>
          <w:sz w:val="28"/>
          <w:szCs w:val="34"/>
        </w:rPr>
      </w:pPr>
      <w:r w:rsidRPr="00DE2761">
        <w:rPr>
          <w:b/>
          <w:bCs/>
          <w:noProof/>
          <w:sz w:val="28"/>
          <w:szCs w:val="34"/>
          <w:lang w:eastAsia="ru-RU"/>
        </w:rPr>
        <w:drawing>
          <wp:inline distT="0" distB="0" distL="0" distR="0">
            <wp:extent cx="5772150" cy="29813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D46F9" w:rsidRDefault="00FD46F9" w:rsidP="00FD46F9">
      <w:pPr>
        <w:pStyle w:val="a3"/>
        <w:snapToGrid w:val="0"/>
        <w:spacing w:line="360" w:lineRule="auto"/>
        <w:ind w:left="-15"/>
        <w:jc w:val="center"/>
        <w:rPr>
          <w:b/>
          <w:bCs/>
          <w:sz w:val="28"/>
          <w:szCs w:val="34"/>
          <w:lang w:val="en-US"/>
        </w:rPr>
      </w:pPr>
    </w:p>
    <w:p w:rsidR="00237961" w:rsidRDefault="00237961" w:rsidP="00BF6475">
      <w:pPr>
        <w:pStyle w:val="a3"/>
        <w:snapToGrid w:val="0"/>
        <w:spacing w:line="360" w:lineRule="auto"/>
        <w:rPr>
          <w:b/>
          <w:bCs/>
          <w:sz w:val="28"/>
          <w:szCs w:val="34"/>
        </w:rPr>
      </w:pPr>
    </w:p>
    <w:p w:rsidR="00293BD5" w:rsidRDefault="00293BD5" w:rsidP="00FD46F9">
      <w:pPr>
        <w:pStyle w:val="a3"/>
        <w:snapToGrid w:val="0"/>
        <w:spacing w:line="360" w:lineRule="auto"/>
        <w:ind w:left="-15"/>
        <w:jc w:val="center"/>
        <w:rPr>
          <w:b/>
          <w:bCs/>
          <w:sz w:val="28"/>
          <w:szCs w:val="34"/>
        </w:rPr>
      </w:pPr>
    </w:p>
    <w:p w:rsidR="00A10E69" w:rsidRPr="00A10E69" w:rsidRDefault="00A10E69" w:rsidP="00FD46F9">
      <w:pPr>
        <w:pStyle w:val="a3"/>
        <w:snapToGrid w:val="0"/>
        <w:spacing w:line="360" w:lineRule="auto"/>
        <w:ind w:left="-15"/>
        <w:jc w:val="center"/>
        <w:rPr>
          <w:b/>
          <w:bCs/>
          <w:sz w:val="28"/>
          <w:szCs w:val="34"/>
        </w:rPr>
      </w:pPr>
      <w:r>
        <w:rPr>
          <w:b/>
          <w:bCs/>
          <w:sz w:val="28"/>
          <w:szCs w:val="34"/>
        </w:rPr>
        <w:lastRenderedPageBreak/>
        <w:t>Качество знаний</w:t>
      </w:r>
    </w:p>
    <w:p w:rsidR="00FD46F9" w:rsidRDefault="00A7182E" w:rsidP="00FD46F9">
      <w:pPr>
        <w:spacing w:line="360" w:lineRule="auto"/>
        <w:jc w:val="both"/>
      </w:pPr>
      <w:r w:rsidRPr="00A7182E">
        <w:rPr>
          <w:noProof/>
          <w:lang w:eastAsia="ru-RU"/>
        </w:rPr>
        <w:drawing>
          <wp:inline distT="0" distB="0" distL="0" distR="0">
            <wp:extent cx="5772150" cy="2981325"/>
            <wp:effectExtent l="19050" t="0" r="19050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D46F9" w:rsidRDefault="00FD46F9" w:rsidP="00FD46F9">
      <w:pPr>
        <w:spacing w:line="360" w:lineRule="auto"/>
        <w:jc w:val="both"/>
      </w:pPr>
    </w:p>
    <w:p w:rsidR="00FD46F9" w:rsidRDefault="00FD46F9" w:rsidP="00FD46F9">
      <w:pPr>
        <w:spacing w:line="360" w:lineRule="auto"/>
        <w:jc w:val="both"/>
      </w:pPr>
    </w:p>
    <w:p w:rsidR="00FD46F9" w:rsidRDefault="00FD46F9" w:rsidP="00FD46F9">
      <w:pPr>
        <w:spacing w:line="360" w:lineRule="auto"/>
        <w:ind w:left="-1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34"/>
        </w:rPr>
        <w:t>8. Выводы</w:t>
      </w:r>
      <w:r>
        <w:rPr>
          <w:sz w:val="28"/>
          <w:szCs w:val="34"/>
        </w:rPr>
        <w:t xml:space="preserve"> </w:t>
      </w:r>
      <w:r>
        <w:rPr>
          <w:b/>
          <w:bCs/>
          <w:sz w:val="28"/>
          <w:szCs w:val="28"/>
        </w:rPr>
        <w:t>по проведенной диагностической работе</w:t>
      </w:r>
    </w:p>
    <w:p w:rsidR="006016CF" w:rsidRDefault="00982D10" w:rsidP="008D3664">
      <w:pPr>
        <w:ind w:left="-1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8D3664" w:rsidRPr="008D3664">
        <w:rPr>
          <w:bCs/>
          <w:sz w:val="28"/>
          <w:szCs w:val="28"/>
        </w:rPr>
        <w:t xml:space="preserve">В итоговой </w:t>
      </w:r>
      <w:r w:rsidR="008D3664">
        <w:rPr>
          <w:bCs/>
          <w:sz w:val="28"/>
          <w:szCs w:val="28"/>
        </w:rPr>
        <w:t xml:space="preserve">диагностической работе выпускников начальной школы </w:t>
      </w:r>
      <w:r w:rsidR="00A65D95">
        <w:rPr>
          <w:bCs/>
          <w:sz w:val="28"/>
          <w:szCs w:val="28"/>
        </w:rPr>
        <w:t>в 2013-2014</w:t>
      </w:r>
      <w:r>
        <w:rPr>
          <w:bCs/>
          <w:sz w:val="28"/>
          <w:szCs w:val="28"/>
        </w:rPr>
        <w:t>уч. году</w:t>
      </w:r>
      <w:r w:rsidR="008D3664">
        <w:rPr>
          <w:bCs/>
          <w:sz w:val="28"/>
          <w:szCs w:val="28"/>
        </w:rPr>
        <w:t xml:space="preserve"> приняли участие</w:t>
      </w:r>
      <w:r>
        <w:rPr>
          <w:bCs/>
          <w:sz w:val="28"/>
          <w:szCs w:val="28"/>
        </w:rPr>
        <w:t xml:space="preserve"> – </w:t>
      </w:r>
      <w:r w:rsidR="00A65D95">
        <w:rPr>
          <w:bCs/>
          <w:sz w:val="28"/>
          <w:szCs w:val="28"/>
        </w:rPr>
        <w:t xml:space="preserve">3190 </w:t>
      </w:r>
      <w:r>
        <w:rPr>
          <w:bCs/>
          <w:sz w:val="28"/>
          <w:szCs w:val="28"/>
        </w:rPr>
        <w:t>учащихся из 4</w:t>
      </w:r>
      <w:r w:rsidR="00A65D9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школ района. </w:t>
      </w:r>
      <w:r w:rsidR="006016CF">
        <w:rPr>
          <w:bCs/>
          <w:sz w:val="28"/>
          <w:szCs w:val="28"/>
        </w:rPr>
        <w:t>Динамика результатов за последние три года показывает следующее:</w:t>
      </w:r>
    </w:p>
    <w:p w:rsidR="00E11E67" w:rsidRDefault="00E11E67" w:rsidP="008D3664">
      <w:pPr>
        <w:ind w:left="-17"/>
        <w:jc w:val="both"/>
        <w:rPr>
          <w:bCs/>
          <w:sz w:val="28"/>
          <w:szCs w:val="28"/>
        </w:rPr>
      </w:pPr>
    </w:p>
    <w:tbl>
      <w:tblPr>
        <w:tblStyle w:val="aa"/>
        <w:tblW w:w="0" w:type="auto"/>
        <w:tblInd w:w="-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886"/>
      </w:tblGrid>
      <w:tr w:rsidR="00E11E67" w:rsidTr="00E11E67">
        <w:tc>
          <w:tcPr>
            <w:tcW w:w="2393" w:type="dxa"/>
          </w:tcPr>
          <w:p w:rsidR="00E11E67" w:rsidRDefault="00E11E67" w:rsidP="008D3664">
            <w:pPr>
              <w:jc w:val="both"/>
              <w:rPr>
                <w:bCs/>
                <w:sz w:val="28"/>
                <w:szCs w:val="28"/>
              </w:rPr>
            </w:pPr>
            <w:r w:rsidRPr="00F8420B">
              <w:rPr>
                <w:b/>
                <w:bCs/>
                <w:sz w:val="28"/>
                <w:szCs w:val="28"/>
              </w:rPr>
              <w:t>2010-2011уч. год</w:t>
            </w:r>
          </w:p>
        </w:tc>
        <w:tc>
          <w:tcPr>
            <w:tcW w:w="7886" w:type="dxa"/>
          </w:tcPr>
          <w:p w:rsidR="00E11E67" w:rsidRDefault="00E11E67" w:rsidP="00E11E67">
            <w:pPr>
              <w:ind w:left="-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– высокий уровень сформированности текстовых умений (82%), но при этом более низкий процент качества (55%) по предметам русский язык и математика. В этой связи учителям было рекомендовано усилить практическую направленность преподавания русского языка.  </w:t>
            </w:r>
          </w:p>
        </w:tc>
      </w:tr>
      <w:tr w:rsidR="00E11E67" w:rsidTr="00E11E67">
        <w:tc>
          <w:tcPr>
            <w:tcW w:w="2393" w:type="dxa"/>
          </w:tcPr>
          <w:p w:rsidR="00E11E67" w:rsidRPr="00F8420B" w:rsidRDefault="00E11E67" w:rsidP="008D3664">
            <w:pPr>
              <w:jc w:val="both"/>
              <w:rPr>
                <w:b/>
                <w:bCs/>
                <w:sz w:val="28"/>
                <w:szCs w:val="28"/>
              </w:rPr>
            </w:pPr>
            <w:r w:rsidRPr="00F8420B">
              <w:rPr>
                <w:b/>
                <w:bCs/>
                <w:sz w:val="28"/>
                <w:szCs w:val="28"/>
              </w:rPr>
              <w:t>2011-2012уч. год</w:t>
            </w:r>
          </w:p>
        </w:tc>
        <w:tc>
          <w:tcPr>
            <w:tcW w:w="7886" w:type="dxa"/>
          </w:tcPr>
          <w:p w:rsidR="00E11E67" w:rsidRPr="00E11E67" w:rsidRDefault="0081559C" w:rsidP="00E11E67">
            <w:pPr>
              <w:ind w:left="-1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E11E67">
              <w:rPr>
                <w:bCs/>
                <w:sz w:val="28"/>
                <w:szCs w:val="28"/>
              </w:rPr>
              <w:t xml:space="preserve">изменены КИМы оценки сформированности текстовых умений; учителя уделяли внимание работе с текстом, не только на уроках литературного чтения, но и на других предметах. Это дало возможность получить более точный процент сформированности текстовых умений (69%) и вместе с тем повысился процент качества знаний </w:t>
            </w:r>
            <w:r w:rsidR="00E11E67" w:rsidRPr="00EF0372">
              <w:rPr>
                <w:iCs/>
                <w:sz w:val="28"/>
                <w:szCs w:val="28"/>
              </w:rPr>
              <w:t>по русскому языку</w:t>
            </w:r>
            <w:r w:rsidR="00E11E67">
              <w:rPr>
                <w:iCs/>
                <w:sz w:val="28"/>
                <w:szCs w:val="28"/>
              </w:rPr>
              <w:t xml:space="preserve"> с 55% до 59%, по математике с 55% до 66%. Уменьшилось количество детей, которые не умеют выделять основную мысль; извлекать информацию из  </w:t>
            </w:r>
            <w:r w:rsidR="00E11E67">
              <w:rPr>
                <w:sz w:val="28"/>
                <w:szCs w:val="28"/>
              </w:rPr>
              <w:t>предложенного текста, схемы, модели.</w:t>
            </w:r>
          </w:p>
        </w:tc>
      </w:tr>
      <w:tr w:rsidR="00E11E67" w:rsidTr="00E11E67">
        <w:tc>
          <w:tcPr>
            <w:tcW w:w="2393" w:type="dxa"/>
          </w:tcPr>
          <w:p w:rsidR="00E11E67" w:rsidRPr="00F8420B" w:rsidRDefault="00E11E67" w:rsidP="008D3664">
            <w:pPr>
              <w:jc w:val="both"/>
              <w:rPr>
                <w:b/>
                <w:bCs/>
                <w:sz w:val="28"/>
                <w:szCs w:val="28"/>
              </w:rPr>
            </w:pPr>
            <w:r w:rsidRPr="00F8420B">
              <w:rPr>
                <w:b/>
                <w:sz w:val="28"/>
                <w:szCs w:val="28"/>
              </w:rPr>
              <w:t>2012-2013уч. год</w:t>
            </w:r>
          </w:p>
        </w:tc>
        <w:tc>
          <w:tcPr>
            <w:tcW w:w="7886" w:type="dxa"/>
          </w:tcPr>
          <w:p w:rsidR="00E11E67" w:rsidRPr="0081559C" w:rsidRDefault="00E11E67" w:rsidP="0081559C">
            <w:pPr>
              <w:ind w:left="-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155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качество знаний в целом по району увеличилось с 66% в 2011-</w:t>
            </w:r>
            <w:r w:rsidR="008155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2012 учебном году до 70,2% в 2012-2013 учебном году. Сформированность текстовых умений осталась на том же уровне. </w:t>
            </w:r>
            <w:proofErr w:type="gramStart"/>
            <w:r>
              <w:rPr>
                <w:sz w:val="28"/>
                <w:szCs w:val="28"/>
              </w:rPr>
              <w:t xml:space="preserve">Качество знаний по русскому языку увеличилось с 59% до 72,4%; </w:t>
            </w:r>
            <w:r>
              <w:rPr>
                <w:bCs/>
                <w:sz w:val="28"/>
                <w:szCs w:val="28"/>
              </w:rPr>
              <w:t>по математике с 66% до 79,8%; по окружающему миру с 64% до  69,6% в 2012-2013 учебном году.</w:t>
            </w:r>
            <w:proofErr w:type="gramEnd"/>
          </w:p>
        </w:tc>
      </w:tr>
      <w:tr w:rsidR="004F7906" w:rsidTr="00E11E67">
        <w:tc>
          <w:tcPr>
            <w:tcW w:w="2393" w:type="dxa"/>
          </w:tcPr>
          <w:p w:rsidR="004F7906" w:rsidRPr="00F8420B" w:rsidRDefault="004F7906" w:rsidP="008D366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2013-2014уч. год</w:t>
            </w:r>
          </w:p>
        </w:tc>
        <w:tc>
          <w:tcPr>
            <w:tcW w:w="7886" w:type="dxa"/>
          </w:tcPr>
          <w:p w:rsidR="004F7906" w:rsidRDefault="0081559C" w:rsidP="00E914CF">
            <w:pPr>
              <w:ind w:left="-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качество знаний в целом по р</w:t>
            </w:r>
            <w:r w:rsidR="002A39E5">
              <w:rPr>
                <w:sz w:val="28"/>
                <w:szCs w:val="28"/>
              </w:rPr>
              <w:t>айону составляет 67,2%. При этом за последние три года</w:t>
            </w:r>
            <w:r>
              <w:rPr>
                <w:sz w:val="28"/>
                <w:szCs w:val="28"/>
              </w:rPr>
              <w:t xml:space="preserve"> сформированность текстовых </w:t>
            </w:r>
            <w:r>
              <w:rPr>
                <w:sz w:val="28"/>
                <w:szCs w:val="28"/>
              </w:rPr>
              <w:lastRenderedPageBreak/>
              <w:t xml:space="preserve">умений </w:t>
            </w:r>
            <w:r w:rsidR="00BF6475">
              <w:rPr>
                <w:sz w:val="28"/>
                <w:szCs w:val="28"/>
              </w:rPr>
              <w:t xml:space="preserve">увеличилась с 69% до 71,1%. Качество знаний по окружающему миру возросло с </w:t>
            </w:r>
            <w:r w:rsidR="002A39E5">
              <w:rPr>
                <w:sz w:val="28"/>
                <w:szCs w:val="28"/>
              </w:rPr>
              <w:t>64% до 76,1%; по русскому языку с 55% до 62,7%; по математике с 55% до 71,8%.</w:t>
            </w:r>
            <w:r>
              <w:rPr>
                <w:sz w:val="28"/>
                <w:szCs w:val="28"/>
              </w:rPr>
              <w:t xml:space="preserve"> </w:t>
            </w:r>
            <w:r w:rsidR="00E914CF">
              <w:rPr>
                <w:sz w:val="28"/>
                <w:szCs w:val="28"/>
              </w:rPr>
              <w:t xml:space="preserve">Вместе с тем по сравнению с предыдущим годом несколько снизился процент качества по русскому языку и математике (на 8%). </w:t>
            </w:r>
          </w:p>
        </w:tc>
      </w:tr>
    </w:tbl>
    <w:p w:rsidR="00EE0EE5" w:rsidRDefault="00EE0EE5" w:rsidP="002A39E5">
      <w:pPr>
        <w:jc w:val="both"/>
        <w:rPr>
          <w:sz w:val="28"/>
          <w:szCs w:val="28"/>
        </w:rPr>
      </w:pPr>
    </w:p>
    <w:p w:rsidR="00AB314C" w:rsidRDefault="008377E1" w:rsidP="00293BD5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F8420B">
        <w:rPr>
          <w:sz w:val="28"/>
          <w:szCs w:val="28"/>
        </w:rPr>
        <w:t xml:space="preserve">      </w:t>
      </w:r>
      <w:r w:rsidR="00F946EF" w:rsidRPr="00F946EF">
        <w:rPr>
          <w:sz w:val="28"/>
          <w:szCs w:val="28"/>
        </w:rPr>
        <w:t xml:space="preserve"> </w:t>
      </w:r>
      <w:r w:rsidR="00F946EF">
        <w:rPr>
          <w:sz w:val="28"/>
          <w:szCs w:val="28"/>
        </w:rPr>
        <w:t>Полученные результаты свидетельствуют, о том, что учителя уделяют внимание всем вынесенным на проверку базовым умениям и добиваются их освоения по</w:t>
      </w:r>
      <w:r>
        <w:rPr>
          <w:sz w:val="28"/>
          <w:szCs w:val="28"/>
        </w:rPr>
        <w:t>давляющим большинством учащихся.</w:t>
      </w:r>
      <w:r w:rsidR="00CF1906">
        <w:rPr>
          <w:sz w:val="28"/>
          <w:szCs w:val="28"/>
        </w:rPr>
        <w:t xml:space="preserve"> Более 67% учащихся справились с работой в целом на «4» и «5».</w:t>
      </w:r>
    </w:p>
    <w:p w:rsidR="00AB314C" w:rsidRPr="00AB314C" w:rsidRDefault="00AB314C" w:rsidP="00AB314C">
      <w:pPr>
        <w:ind w:left="-1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="00B03A7F">
        <w:rPr>
          <w:iCs/>
          <w:sz w:val="28"/>
          <w:szCs w:val="28"/>
        </w:rPr>
        <w:t xml:space="preserve">  </w:t>
      </w:r>
      <w:r>
        <w:rPr>
          <w:sz w:val="28"/>
          <w:szCs w:val="28"/>
        </w:rPr>
        <w:t>Кроме того, нужно отметить следующие проблемы:</w:t>
      </w:r>
    </w:p>
    <w:p w:rsidR="00AB314C" w:rsidRDefault="00AB314C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недостаточный уровень орфографической грамотности на практическом уровне;</w:t>
      </w:r>
    </w:p>
    <w:p w:rsidR="00AB314C" w:rsidRDefault="00AB314C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недостаточно сформированный уровень знаний в области морфемики, морфологии (учащиеся затрудняются в определении частей речи), лексики;</w:t>
      </w:r>
    </w:p>
    <w:p w:rsidR="00AB314C" w:rsidRDefault="00AB314C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изучение различных языковых явлений осуществляется в отрыве от контекста и носит формальный характер, что снижает уровень практического владения языком;</w:t>
      </w:r>
    </w:p>
    <w:p w:rsidR="00AB314C" w:rsidRDefault="00B71512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слабо сформирован</w:t>
      </w:r>
      <w:r w:rsidR="00AB314C">
        <w:rPr>
          <w:sz w:val="28"/>
          <w:szCs w:val="28"/>
        </w:rPr>
        <w:t>о умение работы с данными, представленными в разных форматах;</w:t>
      </w:r>
    </w:p>
    <w:p w:rsidR="00AB314C" w:rsidRDefault="00AB314C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недостаточно</w:t>
      </w:r>
      <w:r w:rsidRPr="00FA17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сформирован навык решения математических задач, св</w:t>
      </w:r>
      <w:r w:rsidR="00B71512">
        <w:rPr>
          <w:sz w:val="28"/>
          <w:szCs w:val="28"/>
        </w:rPr>
        <w:t>язанных с жизненными ситуациями;</w:t>
      </w:r>
    </w:p>
    <w:p w:rsidR="00AB314C" w:rsidRDefault="00AB314C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слабо сформировано умение  выделять основную мысль абзаца;</w:t>
      </w:r>
    </w:p>
    <w:p w:rsidR="00B71512" w:rsidRDefault="00B71512" w:rsidP="00AB314C">
      <w:pPr>
        <w:numPr>
          <w:ilvl w:val="0"/>
          <w:numId w:val="5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слабо сформировано умение  извлекать информацию из предложенного текста или схемы.</w:t>
      </w:r>
    </w:p>
    <w:p w:rsidR="00B03A7F" w:rsidRDefault="00B03A7F" w:rsidP="003030A4">
      <w:pPr>
        <w:ind w:left="-17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               </w:t>
      </w:r>
    </w:p>
    <w:p w:rsidR="00FD46F9" w:rsidRDefault="00FD46F9" w:rsidP="00FD46F9">
      <w:pPr>
        <w:tabs>
          <w:tab w:val="left" w:pos="2160"/>
        </w:tabs>
        <w:ind w:left="1080"/>
        <w:rPr>
          <w:sz w:val="28"/>
          <w:szCs w:val="28"/>
        </w:rPr>
      </w:pPr>
    </w:p>
    <w:p w:rsidR="00FD46F9" w:rsidRDefault="00FD46F9" w:rsidP="00FD46F9">
      <w:pPr>
        <w:tabs>
          <w:tab w:val="left" w:pos="1095"/>
        </w:tabs>
        <w:spacing w:line="360" w:lineRule="auto"/>
        <w:ind w:left="1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>
        <w:rPr>
          <w:b/>
          <w:bCs/>
          <w:color w:val="000000"/>
          <w:sz w:val="28"/>
          <w:szCs w:val="28"/>
        </w:rPr>
        <w:t>Рекомендации МО учителей начальной школы:</w:t>
      </w:r>
    </w:p>
    <w:p w:rsidR="00FD46F9" w:rsidRDefault="00FD46F9" w:rsidP="00FD46F9">
      <w:pPr>
        <w:tabs>
          <w:tab w:val="left" w:pos="1830"/>
        </w:tabs>
        <w:spacing w:line="100" w:lineRule="atLeast"/>
        <w:ind w:left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проанализировать результаты работы, сильные и слабые стороны в подготовке учащихся, выявить типичные затруднения и ошибки;</w:t>
      </w:r>
    </w:p>
    <w:p w:rsidR="00FD46F9" w:rsidRDefault="00FD46F9" w:rsidP="00FD46F9">
      <w:pPr>
        <w:tabs>
          <w:tab w:val="left" w:pos="1830"/>
        </w:tabs>
        <w:spacing w:line="100" w:lineRule="atLeast"/>
        <w:ind w:left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работе над ошибками фронтально проработать все задания;</w:t>
      </w:r>
    </w:p>
    <w:p w:rsidR="00FD46F9" w:rsidRDefault="00FD46F9" w:rsidP="00FD46F9">
      <w:pPr>
        <w:tabs>
          <w:tab w:val="left" w:pos="1830"/>
        </w:tabs>
        <w:spacing w:line="100" w:lineRule="atLeast"/>
        <w:ind w:left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обсудить с учащимися не только правильность выполнения работы, но и порядок действий, ход рассуждений, способ оформления ответа;</w:t>
      </w:r>
    </w:p>
    <w:p w:rsidR="00B71512" w:rsidRDefault="00FD46F9" w:rsidP="00FD46F9">
      <w:pPr>
        <w:tabs>
          <w:tab w:val="left" w:pos="1830"/>
        </w:tabs>
        <w:spacing w:line="100" w:lineRule="atLeast"/>
        <w:ind w:left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проведении работы точно следовать рекомендациям по проведению.</w:t>
      </w:r>
    </w:p>
    <w:p w:rsidR="00FD46F9" w:rsidRDefault="00B71512" w:rsidP="00FD46F9">
      <w:pPr>
        <w:tabs>
          <w:tab w:val="left" w:pos="1830"/>
        </w:tabs>
        <w:spacing w:line="100" w:lineRule="atLeast"/>
        <w:ind w:left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продолжить работу по направлениям выявленных проблем</w:t>
      </w:r>
      <w:r w:rsidR="00FD46F9">
        <w:rPr>
          <w:color w:val="000000"/>
          <w:sz w:val="28"/>
          <w:szCs w:val="28"/>
        </w:rPr>
        <w:t xml:space="preserve"> </w:t>
      </w:r>
    </w:p>
    <w:p w:rsidR="00FD46F9" w:rsidRDefault="00FD46F9" w:rsidP="00FD46F9">
      <w:pPr>
        <w:tabs>
          <w:tab w:val="left" w:pos="1800"/>
        </w:tabs>
        <w:spacing w:line="360" w:lineRule="auto"/>
        <w:ind w:left="720"/>
        <w:jc w:val="both"/>
        <w:rPr>
          <w:sz w:val="28"/>
          <w:szCs w:val="28"/>
        </w:rPr>
      </w:pPr>
    </w:p>
    <w:p w:rsidR="00FD46F9" w:rsidRPr="002C5F22" w:rsidRDefault="00FD46F9" w:rsidP="00FD46F9"/>
    <w:p w:rsidR="00FD46F9" w:rsidRDefault="00FD46F9" w:rsidP="00FD46F9">
      <w:pPr>
        <w:pStyle w:val="4"/>
        <w:tabs>
          <w:tab w:val="left" w:pos="0"/>
        </w:tabs>
        <w:spacing w:before="0" w:after="0" w:line="240" w:lineRule="auto"/>
        <w:jc w:val="center"/>
        <w:rPr>
          <w:rFonts w:ascii="Times New Roman" w:hAnsi="Times New Roman"/>
        </w:rPr>
      </w:pPr>
    </w:p>
    <w:p w:rsidR="00B71512" w:rsidRDefault="00B71512" w:rsidP="00B71512"/>
    <w:p w:rsidR="00B71512" w:rsidRDefault="00B71512" w:rsidP="00B71512"/>
    <w:p w:rsidR="00B71512" w:rsidRDefault="00B71512" w:rsidP="00B71512"/>
    <w:p w:rsidR="00B71512" w:rsidRDefault="00B71512" w:rsidP="00B71512"/>
    <w:p w:rsidR="00B71512" w:rsidRDefault="00B71512" w:rsidP="00B71512"/>
    <w:p w:rsidR="00CF0417" w:rsidRDefault="00CF0417" w:rsidP="00B71512"/>
    <w:p w:rsidR="00B71512" w:rsidRPr="00CF0417" w:rsidRDefault="00CF0417" w:rsidP="00B71512">
      <w:pPr>
        <w:rPr>
          <w:b/>
          <w:sz w:val="28"/>
          <w:szCs w:val="28"/>
        </w:rPr>
      </w:pPr>
      <w:r w:rsidRPr="00CF0417">
        <w:rPr>
          <w:b/>
          <w:sz w:val="28"/>
          <w:szCs w:val="28"/>
        </w:rPr>
        <w:t xml:space="preserve"> Методист начальных классов                       </w:t>
      </w:r>
      <w:r>
        <w:rPr>
          <w:b/>
          <w:sz w:val="28"/>
          <w:szCs w:val="28"/>
        </w:rPr>
        <w:t xml:space="preserve">                   </w:t>
      </w:r>
      <w:r w:rsidRPr="00CF0417">
        <w:rPr>
          <w:b/>
          <w:sz w:val="28"/>
          <w:szCs w:val="28"/>
        </w:rPr>
        <w:t xml:space="preserve">         Успенская С.М.</w:t>
      </w:r>
    </w:p>
    <w:p w:rsidR="00DC3C10" w:rsidRPr="006D4082" w:rsidRDefault="00DC3C10" w:rsidP="006D4082">
      <w:pPr>
        <w:pStyle w:val="4"/>
        <w:tabs>
          <w:tab w:val="left" w:pos="0"/>
        </w:tabs>
        <w:spacing w:before="0"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FD46F9" w:rsidRPr="00B71512" w:rsidRDefault="00E914CF" w:rsidP="00FD46F9">
      <w:pPr>
        <w:pStyle w:val="4"/>
        <w:tabs>
          <w:tab w:val="left" w:pos="0"/>
        </w:tabs>
        <w:spacing w:before="0"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Прил</w:t>
      </w:r>
      <w:r w:rsidR="00FD46F9" w:rsidRPr="00B71512">
        <w:rPr>
          <w:rFonts w:ascii="Times New Roman" w:hAnsi="Times New Roman"/>
          <w:sz w:val="32"/>
          <w:szCs w:val="32"/>
        </w:rPr>
        <w:t xml:space="preserve">ожение </w:t>
      </w:r>
    </w:p>
    <w:p w:rsidR="00FD46F9" w:rsidRPr="00B71512" w:rsidRDefault="00FD46F9" w:rsidP="00FD46F9">
      <w:pPr>
        <w:pStyle w:val="4"/>
        <w:tabs>
          <w:tab w:val="left" w:pos="0"/>
        </w:tabs>
        <w:spacing w:before="0"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B71512">
        <w:rPr>
          <w:rFonts w:ascii="Times New Roman" w:hAnsi="Times New Roman"/>
          <w:sz w:val="32"/>
          <w:szCs w:val="32"/>
        </w:rPr>
        <w:t xml:space="preserve">Интегрированная проверочная работа для 4 класса (конец года). </w:t>
      </w:r>
    </w:p>
    <w:p w:rsidR="00FD46F9" w:rsidRDefault="00FD46F9" w:rsidP="00FD46F9"/>
    <w:p w:rsidR="00C270B8" w:rsidRPr="003E4EE1" w:rsidRDefault="00C270B8" w:rsidP="00C270B8">
      <w:pPr>
        <w:pStyle w:val="4"/>
        <w:spacing w:before="0" w:after="0" w:line="240" w:lineRule="auto"/>
        <w:contextualSpacing/>
        <w:rPr>
          <w:rFonts w:ascii="Times New Roman" w:hAnsi="Times New Roman"/>
          <w:i/>
          <w:sz w:val="26"/>
          <w:szCs w:val="26"/>
        </w:rPr>
      </w:pPr>
      <w:r w:rsidRPr="003E4EE1">
        <w:rPr>
          <w:rFonts w:ascii="Times New Roman" w:hAnsi="Times New Roman"/>
          <w:i/>
          <w:sz w:val="26"/>
          <w:szCs w:val="26"/>
        </w:rPr>
        <w:t>Внимательно прочти текст.</w:t>
      </w:r>
    </w:p>
    <w:p w:rsidR="00C270B8" w:rsidRPr="003E4EE1" w:rsidRDefault="00C270B8" w:rsidP="00C270B8">
      <w:pPr>
        <w:pStyle w:val="4"/>
        <w:spacing w:before="0"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3E4EE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Михаил Пришвин</w:t>
      </w:r>
    </w:p>
    <w:p w:rsidR="00C270B8" w:rsidRPr="003E4EE1" w:rsidRDefault="00C270B8" w:rsidP="00C270B8">
      <w:pPr>
        <w:pStyle w:val="4"/>
        <w:spacing w:before="0" w:after="12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3E4EE1">
        <w:rPr>
          <w:rFonts w:ascii="Times New Roman" w:hAnsi="Times New Roman"/>
          <w:sz w:val="26"/>
          <w:szCs w:val="26"/>
        </w:rPr>
        <w:t>МЕДВЕДЬ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Многие думают, будто пойти только в лес, где много медведей, и так они вот и набросятся, и съедят тебя, и останутся от козлика ножки да рожки. Такая это неправда!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Медведи, как и всякий зверь, ходят по лесу с великой осторожностью а, зачуяв человека, так удирают от него, что не только всего зверя, а не увидишь даже и мелькнувшего хвостика.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Однажды на севере мне указали место, где много медведей. Это место было в верховьях реки Коды, впадающей в Пинегу. Убивать медведя мне вовсе не хотелось, и охотиться за ним было не время: охотятся зимой, я же пришёл на Коду ранней весной, когда медведи уже вышли из берлог.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Мне очень хотелось застать медведя за едой, где-нибудь на полянке, или на рыбной ловле, на берегу реки, или на отдыхе. Имея на всякий случай оружие, я старался ходить по лесу так же осторожно, как звери, затаивался возле тёплых следов; не раз мне казалось, будто даже и пахло медведем... Но самого медведя, сколько я ни ходил, встретить мне и тот раз, так и не удалось.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Случилось, наконец, терпение моё кончилось, и время пришло, мне уезжать. Я направился к тому месту, где была у меня спрятана лодка и продовольствие. Вдруг вижу: большая еловая лапа передо мной дрогнула и закачалась сама. «Зверушка какая-нибудь», – подумал я.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Забрав свои мешки, сел я в лодку и поплыл. А как раз против места, где я сел в лодку, на том берегу, очень крутом и высоком, в маленькой избушке жил один промысловый охотник. Через какой-нибудь час или два этот охотник поехал на своей лодке вниз по Коде, нагнал меня и застал в той избушке на полпути, где все останавливаются.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Он-то вот и рассказал мне, что со своего берега видел медведя, как он вымахнул из тайги как раз против того места, откуда я вышел к своей лодке. Тут-то вот я и вспомнил, как при полном безветрии закачались впереди меня еловые лапки.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Досадно мне стало на себя, что я подшумел медведя. Но охотник мне ещё рассказал, что медведь не только ускользнул от моего глаза, но ещё и надо мной посмеялся... Он, оказывается, очень недалеко от меня отбежал, спрятался за выворотень и оттуда, стоя на задних лапах, наблюдал меня: и как я вышел из леса, и как садился в лодку и поплыл. А после, когда я для него закрылся, влез на дерево и долго следил за мной, как я спускаюсь по Коде.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– Так долго, – сказал охотник, – что мне надоело смотреть, и я ушёл чай пить в избушку.</w:t>
      </w:r>
    </w:p>
    <w:p w:rsidR="00C270B8" w:rsidRPr="003E4EE1" w:rsidRDefault="00C270B8" w:rsidP="00C270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Досадно мне было, что медведь надо мной посмеялся. Но ещё досадней бывает, когда болтуны разные пугают детей лесными зверями и так представляют их, что покажись будто бы только в лес без оружия – и они оставят от тебя только рожки да ножки.</w:t>
      </w:r>
    </w:p>
    <w:p w:rsidR="00C270B8" w:rsidRPr="003E4EE1" w:rsidRDefault="00C270B8" w:rsidP="00C270B8">
      <w:pPr>
        <w:rPr>
          <w:sz w:val="26"/>
          <w:szCs w:val="26"/>
        </w:rPr>
      </w:pPr>
    </w:p>
    <w:p w:rsidR="00C270B8" w:rsidRPr="003E4EE1" w:rsidRDefault="00C270B8" w:rsidP="00C270B8">
      <w:pPr>
        <w:rPr>
          <w:sz w:val="26"/>
          <w:szCs w:val="26"/>
        </w:rPr>
      </w:pPr>
    </w:p>
    <w:p w:rsidR="00C270B8" w:rsidRPr="003E4EE1" w:rsidRDefault="00C270B8" w:rsidP="00C270B8">
      <w:pPr>
        <w:rPr>
          <w:b/>
          <w:i/>
          <w:sz w:val="26"/>
          <w:szCs w:val="26"/>
        </w:rPr>
      </w:pPr>
      <w:r w:rsidRPr="003E4EE1">
        <w:rPr>
          <w:b/>
          <w:i/>
          <w:sz w:val="26"/>
          <w:szCs w:val="26"/>
        </w:rPr>
        <w:t>Выполни следующие задания и запиши ответы на отдельном листке. Задания можно выполнять в любом порядке, но необходимо точно указывать номер выполняемого задания.</w:t>
      </w:r>
    </w:p>
    <w:p w:rsidR="00C270B8" w:rsidRPr="003E4EE1" w:rsidRDefault="00C270B8" w:rsidP="00C270B8">
      <w:pPr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lastRenderedPageBreak/>
        <w:t xml:space="preserve">Задание 1. </w:t>
      </w:r>
      <w:r w:rsidRPr="003E4EE1">
        <w:rPr>
          <w:sz w:val="26"/>
          <w:szCs w:val="26"/>
        </w:rPr>
        <w:t xml:space="preserve">К какому из перечисленных ниже текстов ты бы отнес прочитанный текст? Выпиши правильную, по твоему мнению, </w:t>
      </w:r>
      <w:r w:rsidRPr="003E4EE1">
        <w:rPr>
          <w:b/>
          <w:sz w:val="26"/>
          <w:szCs w:val="26"/>
          <w:u w:val="single"/>
        </w:rPr>
        <w:t>букву</w:t>
      </w:r>
      <w:r w:rsidRPr="003E4EE1">
        <w:rPr>
          <w:sz w:val="26"/>
          <w:szCs w:val="26"/>
        </w:rPr>
        <w:t xml:space="preserve"> ответа.</w:t>
      </w:r>
    </w:p>
    <w:p w:rsidR="00C270B8" w:rsidRPr="003E4EE1" w:rsidRDefault="00C270B8" w:rsidP="00C270B8">
      <w:pPr>
        <w:ind w:firstLine="709"/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>А</w:t>
      </w:r>
      <w:r w:rsidRPr="003E4EE1">
        <w:rPr>
          <w:sz w:val="26"/>
          <w:szCs w:val="26"/>
        </w:rPr>
        <w:t>. Сказка</w:t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b/>
          <w:sz w:val="26"/>
          <w:szCs w:val="26"/>
        </w:rPr>
        <w:t>Б</w:t>
      </w:r>
      <w:r w:rsidRPr="003E4EE1">
        <w:rPr>
          <w:sz w:val="26"/>
          <w:szCs w:val="26"/>
        </w:rPr>
        <w:t>. Легенда</w:t>
      </w:r>
    </w:p>
    <w:p w:rsidR="00C270B8" w:rsidRPr="003E4EE1" w:rsidRDefault="00C270B8" w:rsidP="00C270B8">
      <w:pPr>
        <w:ind w:firstLine="709"/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>В</w:t>
      </w:r>
      <w:r w:rsidRPr="003E4EE1">
        <w:rPr>
          <w:sz w:val="26"/>
          <w:szCs w:val="26"/>
        </w:rPr>
        <w:t>. Научно-популярный текст</w:t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  <w:t xml:space="preserve">            </w:t>
      </w:r>
      <w:r w:rsidRPr="003E4EE1">
        <w:rPr>
          <w:b/>
          <w:sz w:val="26"/>
          <w:szCs w:val="26"/>
        </w:rPr>
        <w:t>Г</w:t>
      </w:r>
      <w:r w:rsidRPr="003E4EE1">
        <w:rPr>
          <w:sz w:val="26"/>
          <w:szCs w:val="26"/>
        </w:rPr>
        <w:t>. Инструкция</w:t>
      </w:r>
    </w:p>
    <w:p w:rsidR="00C270B8" w:rsidRPr="003E4EE1" w:rsidRDefault="00C270B8" w:rsidP="00C270B8">
      <w:pPr>
        <w:ind w:firstLine="709"/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>Д</w:t>
      </w:r>
      <w:r w:rsidRPr="003E4EE1">
        <w:rPr>
          <w:sz w:val="26"/>
          <w:szCs w:val="26"/>
        </w:rPr>
        <w:t>. Рассказ</w:t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</w:r>
      <w:r w:rsidRPr="003E4EE1">
        <w:rPr>
          <w:sz w:val="26"/>
          <w:szCs w:val="26"/>
        </w:rPr>
        <w:tab/>
        <w:t xml:space="preserve">            </w:t>
      </w:r>
      <w:r w:rsidRPr="003E4EE1">
        <w:rPr>
          <w:b/>
          <w:sz w:val="26"/>
          <w:szCs w:val="26"/>
        </w:rPr>
        <w:t>Е</w:t>
      </w:r>
      <w:r w:rsidRPr="003E4EE1">
        <w:rPr>
          <w:sz w:val="26"/>
          <w:szCs w:val="26"/>
        </w:rPr>
        <w:t>. Не знаю</w:t>
      </w:r>
    </w:p>
    <w:p w:rsidR="00C270B8" w:rsidRPr="003E4EE1" w:rsidRDefault="00C270B8" w:rsidP="00C270B8">
      <w:pPr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2. </w:t>
      </w:r>
      <w:r w:rsidRPr="003E4EE1">
        <w:rPr>
          <w:sz w:val="26"/>
          <w:szCs w:val="26"/>
        </w:rPr>
        <w:t xml:space="preserve">Проверь, насколько внимательно ты прочитал текст и понял ли </w:t>
      </w:r>
      <w:proofErr w:type="gramStart"/>
      <w:r w:rsidRPr="003E4EE1">
        <w:rPr>
          <w:sz w:val="26"/>
          <w:szCs w:val="26"/>
        </w:rPr>
        <w:t>прочитанное</w:t>
      </w:r>
      <w:proofErr w:type="gramEnd"/>
      <w:r w:rsidRPr="003E4EE1">
        <w:rPr>
          <w:sz w:val="26"/>
          <w:szCs w:val="26"/>
        </w:rPr>
        <w:t>. Ответь на вопросы: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В какое время года произошли события рассказа?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Какая фраза повторяется в тексте?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Как ты думаешь, зачем автор повторяет эти слова?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Что отражает название тему или основную мысль текста?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Какова основная мысль текста?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Подбери свое название к этому тексту.</w:t>
      </w:r>
    </w:p>
    <w:p w:rsidR="00C270B8" w:rsidRPr="003E4EE1" w:rsidRDefault="00C270B8" w:rsidP="00C270B8">
      <w:pPr>
        <w:widowControl/>
        <w:numPr>
          <w:ilvl w:val="0"/>
          <w:numId w:val="7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Что отражает твое название тему или основную мысль?</w:t>
      </w:r>
    </w:p>
    <w:p w:rsidR="00C270B8" w:rsidRPr="003E4EE1" w:rsidRDefault="00C270B8" w:rsidP="00C270B8">
      <w:pPr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3. </w:t>
      </w:r>
      <w:r w:rsidRPr="003E4EE1">
        <w:rPr>
          <w:sz w:val="26"/>
          <w:szCs w:val="26"/>
        </w:rPr>
        <w:t>Составь план рассказа</w:t>
      </w:r>
    </w:p>
    <w:p w:rsidR="00C270B8" w:rsidRPr="003E4EE1" w:rsidRDefault="00C270B8" w:rsidP="00C270B8">
      <w:pPr>
        <w:jc w:val="both"/>
        <w:rPr>
          <w:b/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4. </w:t>
      </w:r>
      <w:r w:rsidRPr="003E4EE1">
        <w:rPr>
          <w:sz w:val="26"/>
          <w:szCs w:val="26"/>
        </w:rPr>
        <w:t xml:space="preserve">Проверь, насколько хорошо ты научился работать с таблицами.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270B8" w:rsidRPr="003E4EE1" w:rsidTr="0030217C"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Название животного</w:t>
            </w:r>
          </w:p>
        </w:tc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вес</w:t>
            </w:r>
          </w:p>
        </w:tc>
        <w:tc>
          <w:tcPr>
            <w:tcW w:w="3191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размер</w:t>
            </w:r>
          </w:p>
        </w:tc>
      </w:tr>
      <w:tr w:rsidR="00C270B8" w:rsidRPr="003E4EE1" w:rsidTr="0030217C"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гризли</w:t>
            </w:r>
          </w:p>
        </w:tc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4 ц</w:t>
            </w:r>
          </w:p>
        </w:tc>
        <w:tc>
          <w:tcPr>
            <w:tcW w:w="3191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230 см</w:t>
            </w:r>
          </w:p>
        </w:tc>
      </w:tr>
      <w:tr w:rsidR="00C270B8" w:rsidRPr="003E4EE1" w:rsidTr="0030217C"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белый медведь</w:t>
            </w:r>
          </w:p>
        </w:tc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450 кг</w:t>
            </w:r>
          </w:p>
        </w:tc>
        <w:tc>
          <w:tcPr>
            <w:tcW w:w="3191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25 дм</w:t>
            </w:r>
          </w:p>
        </w:tc>
      </w:tr>
      <w:tr w:rsidR="00C270B8" w:rsidRPr="003E4EE1" w:rsidTr="0030217C"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большая панда</w:t>
            </w:r>
          </w:p>
        </w:tc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1ц 60 кг</w:t>
            </w:r>
          </w:p>
        </w:tc>
        <w:tc>
          <w:tcPr>
            <w:tcW w:w="3191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1 м 50 см</w:t>
            </w:r>
          </w:p>
        </w:tc>
      </w:tr>
      <w:tr w:rsidR="00C270B8" w:rsidRPr="003E4EE1" w:rsidTr="0030217C"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b/>
                <w:sz w:val="26"/>
                <w:szCs w:val="26"/>
              </w:rPr>
            </w:pPr>
            <w:r w:rsidRPr="003E4EE1">
              <w:rPr>
                <w:b/>
                <w:sz w:val="26"/>
                <w:szCs w:val="26"/>
              </w:rPr>
              <w:t>бурый медведь</w:t>
            </w:r>
          </w:p>
        </w:tc>
        <w:tc>
          <w:tcPr>
            <w:tcW w:w="3190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300 кг</w:t>
            </w:r>
          </w:p>
        </w:tc>
        <w:tc>
          <w:tcPr>
            <w:tcW w:w="3191" w:type="dxa"/>
            <w:shd w:val="clear" w:color="auto" w:fill="auto"/>
          </w:tcPr>
          <w:p w:rsidR="00C270B8" w:rsidRPr="003E4EE1" w:rsidRDefault="00C270B8" w:rsidP="0030217C">
            <w:pPr>
              <w:jc w:val="both"/>
              <w:rPr>
                <w:sz w:val="26"/>
                <w:szCs w:val="26"/>
              </w:rPr>
            </w:pPr>
            <w:r w:rsidRPr="003E4EE1">
              <w:rPr>
                <w:sz w:val="26"/>
                <w:szCs w:val="26"/>
              </w:rPr>
              <w:t>2 м</w:t>
            </w:r>
          </w:p>
        </w:tc>
      </w:tr>
    </w:tbl>
    <w:p w:rsidR="00C270B8" w:rsidRPr="003E4EE1" w:rsidRDefault="00C270B8" w:rsidP="00C270B8">
      <w:pPr>
        <w:widowControl/>
        <w:numPr>
          <w:ilvl w:val="0"/>
          <w:numId w:val="11"/>
        </w:numPr>
        <w:suppressAutoHyphens w:val="0"/>
        <w:ind w:left="1434" w:hanging="357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Выпиши название медведя, который весит меньше всех</w:t>
      </w:r>
    </w:p>
    <w:p w:rsidR="00C270B8" w:rsidRPr="003E4EE1" w:rsidRDefault="00C270B8" w:rsidP="00C270B8">
      <w:pPr>
        <w:widowControl/>
        <w:numPr>
          <w:ilvl w:val="0"/>
          <w:numId w:val="11"/>
        </w:numPr>
        <w:suppressAutoHyphens w:val="0"/>
        <w:ind w:left="1434" w:hanging="357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Выпиши названия животных, которые больше бурого медведя.</w:t>
      </w:r>
    </w:p>
    <w:p w:rsidR="00C270B8" w:rsidRPr="003E4EE1" w:rsidRDefault="00C270B8" w:rsidP="00C270B8">
      <w:pPr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5. </w:t>
      </w:r>
      <w:r w:rsidRPr="003E4EE1">
        <w:rPr>
          <w:sz w:val="26"/>
          <w:szCs w:val="26"/>
        </w:rPr>
        <w:t>Используя данные таблицы, выполни следующие задания.</w:t>
      </w:r>
    </w:p>
    <w:p w:rsidR="00C270B8" w:rsidRPr="003E4EE1" w:rsidRDefault="00C270B8" w:rsidP="00C270B8">
      <w:pPr>
        <w:widowControl/>
        <w:numPr>
          <w:ilvl w:val="0"/>
          <w:numId w:val="12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Узнай, кто легче 4 белых или 5 бурых медведей и на сколько?</w:t>
      </w:r>
    </w:p>
    <w:p w:rsidR="00C270B8" w:rsidRPr="003E4EE1" w:rsidRDefault="00C270B8" w:rsidP="00C270B8">
      <w:pPr>
        <w:widowControl/>
        <w:numPr>
          <w:ilvl w:val="0"/>
          <w:numId w:val="12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 xml:space="preserve">Придумай свою задачу. Запиши ее </w:t>
      </w:r>
      <w:r w:rsidRPr="003E4EE1">
        <w:rPr>
          <w:sz w:val="26"/>
          <w:szCs w:val="26"/>
          <w:u w:val="single"/>
        </w:rPr>
        <w:t>условие, решение, ответ</w:t>
      </w:r>
      <w:r w:rsidRPr="003E4EE1">
        <w:rPr>
          <w:sz w:val="26"/>
          <w:szCs w:val="26"/>
        </w:rPr>
        <w:t>.</w:t>
      </w:r>
    </w:p>
    <w:p w:rsidR="00C270B8" w:rsidRPr="003E4EE1" w:rsidRDefault="00C270B8" w:rsidP="00C270B8">
      <w:pPr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6. </w:t>
      </w:r>
      <w:r w:rsidRPr="003E4EE1">
        <w:rPr>
          <w:sz w:val="26"/>
          <w:szCs w:val="26"/>
        </w:rPr>
        <w:t xml:space="preserve"> </w:t>
      </w:r>
    </w:p>
    <w:p w:rsidR="00C270B8" w:rsidRPr="003E4EE1" w:rsidRDefault="00C270B8" w:rsidP="00C270B8">
      <w:pPr>
        <w:widowControl/>
        <w:numPr>
          <w:ilvl w:val="0"/>
          <w:numId w:val="15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Подумай и напиши, о каком медведе, белом или буром, говорится в тексте.</w:t>
      </w:r>
    </w:p>
    <w:p w:rsidR="00C270B8" w:rsidRPr="003E4EE1" w:rsidRDefault="00C270B8" w:rsidP="00C270B8">
      <w:pPr>
        <w:widowControl/>
        <w:numPr>
          <w:ilvl w:val="0"/>
          <w:numId w:val="15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 xml:space="preserve">Выпиши сначала название природной зоны, в которой можно встретить бурого медведя, а потом название природной зоны, в которой можно встретить белого медведя. </w:t>
      </w:r>
      <w:r w:rsidRPr="003E4EE1">
        <w:rPr>
          <w:b/>
          <w:i/>
          <w:sz w:val="26"/>
          <w:szCs w:val="26"/>
        </w:rPr>
        <w:t>Ледяные пустыни, тундра, лесная зона, степи, пустыни.</w:t>
      </w:r>
    </w:p>
    <w:p w:rsidR="00C270B8" w:rsidRPr="003E4EE1" w:rsidRDefault="00C270B8" w:rsidP="00C270B8">
      <w:pPr>
        <w:widowControl/>
        <w:numPr>
          <w:ilvl w:val="0"/>
          <w:numId w:val="15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 xml:space="preserve">Вспомни, территорию какого океана занимает зона ледяных пустынь. </w:t>
      </w:r>
    </w:p>
    <w:p w:rsidR="00C270B8" w:rsidRPr="003E4EE1" w:rsidRDefault="00C270B8" w:rsidP="00C270B8">
      <w:pPr>
        <w:widowControl/>
        <w:numPr>
          <w:ilvl w:val="0"/>
          <w:numId w:val="15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Какие океаны ты еще знаешь? Перечисли.</w:t>
      </w:r>
    </w:p>
    <w:p w:rsidR="00C270B8" w:rsidRPr="003E4EE1" w:rsidRDefault="00C270B8" w:rsidP="00C270B8">
      <w:pPr>
        <w:jc w:val="both"/>
        <w:rPr>
          <w:b/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7. </w:t>
      </w:r>
    </w:p>
    <w:p w:rsidR="00C270B8" w:rsidRPr="003E4EE1" w:rsidRDefault="00C270B8" w:rsidP="00C270B8">
      <w:pPr>
        <w:widowControl/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В 4-х первых абзацах текста найди разные формы слова медведь, выпиши их, укажи в каком падеже они стоят.</w:t>
      </w:r>
    </w:p>
    <w:p w:rsidR="00C270B8" w:rsidRPr="003E4EE1" w:rsidRDefault="00C270B8" w:rsidP="00C270B8">
      <w:pPr>
        <w:widowControl/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Подбери однокоренные слова к слову медведь (2-3), разбери их по составу.</w:t>
      </w:r>
    </w:p>
    <w:p w:rsidR="00C270B8" w:rsidRPr="003E4EE1" w:rsidRDefault="00C270B8" w:rsidP="00C270B8">
      <w:pPr>
        <w:widowControl/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 xml:space="preserve">Выполни морфологический разбор слова </w:t>
      </w:r>
      <w:r w:rsidRPr="003E4EE1">
        <w:rPr>
          <w:b/>
          <w:i/>
          <w:sz w:val="26"/>
          <w:szCs w:val="26"/>
        </w:rPr>
        <w:t>медведя</w:t>
      </w:r>
      <w:r w:rsidRPr="003E4EE1">
        <w:rPr>
          <w:sz w:val="26"/>
          <w:szCs w:val="26"/>
        </w:rPr>
        <w:t xml:space="preserve"> из третьего абзаца.</w:t>
      </w:r>
    </w:p>
    <w:p w:rsidR="00C270B8" w:rsidRPr="003E4EE1" w:rsidRDefault="00C270B8" w:rsidP="00C270B8">
      <w:pPr>
        <w:widowControl/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Из 4-х первых абзацев выпиши 3 слова, в которых мягкий знак выполняет разную функцию: показатель мягкости, разделительный, грамматическую функцию (окончание глагола 2 лица единственного числа). Укажи функцию мягкого знака в этих словах.</w:t>
      </w:r>
    </w:p>
    <w:p w:rsidR="00C270B8" w:rsidRPr="003E4EE1" w:rsidRDefault="00C270B8" w:rsidP="00C270B8">
      <w:pPr>
        <w:widowControl/>
        <w:numPr>
          <w:ilvl w:val="0"/>
          <w:numId w:val="13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>Выпиши из текста 2 слова с другими орфограммами, объясни их написание.</w:t>
      </w:r>
    </w:p>
    <w:p w:rsidR="00C270B8" w:rsidRPr="003E4EE1" w:rsidRDefault="00C270B8" w:rsidP="00C270B8">
      <w:pPr>
        <w:jc w:val="both"/>
        <w:rPr>
          <w:sz w:val="26"/>
          <w:szCs w:val="26"/>
        </w:rPr>
      </w:pPr>
      <w:r w:rsidRPr="003E4EE1">
        <w:rPr>
          <w:b/>
          <w:sz w:val="26"/>
          <w:szCs w:val="26"/>
        </w:rPr>
        <w:t xml:space="preserve">Задание 8. </w:t>
      </w:r>
    </w:p>
    <w:p w:rsidR="00C270B8" w:rsidRPr="003E4EE1" w:rsidRDefault="00C270B8" w:rsidP="00C270B8">
      <w:pPr>
        <w:widowControl/>
        <w:numPr>
          <w:ilvl w:val="0"/>
          <w:numId w:val="14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 xml:space="preserve">Выпиши из текста незнакомые тебе слова. </w:t>
      </w:r>
    </w:p>
    <w:p w:rsidR="00C270B8" w:rsidRPr="003E4EE1" w:rsidRDefault="00C270B8" w:rsidP="00C270B8">
      <w:pPr>
        <w:widowControl/>
        <w:numPr>
          <w:ilvl w:val="0"/>
          <w:numId w:val="14"/>
        </w:numPr>
        <w:suppressAutoHyphens w:val="0"/>
        <w:jc w:val="both"/>
        <w:rPr>
          <w:sz w:val="26"/>
          <w:szCs w:val="26"/>
        </w:rPr>
      </w:pPr>
      <w:r w:rsidRPr="003E4EE1">
        <w:rPr>
          <w:sz w:val="26"/>
          <w:szCs w:val="26"/>
        </w:rPr>
        <w:t xml:space="preserve">Где ты сможешь найти информацию о незнакомых словах? </w:t>
      </w:r>
    </w:p>
    <w:p w:rsidR="006350E6" w:rsidRDefault="006350E6">
      <w:pPr>
        <w:widowControl/>
        <w:suppressAutoHyphens w:val="0"/>
        <w:spacing w:after="200" w:line="276" w:lineRule="auto"/>
      </w:pPr>
      <w:r>
        <w:br w:type="page"/>
      </w:r>
    </w:p>
    <w:p w:rsidR="006350E6" w:rsidRDefault="006350E6" w:rsidP="006350E6">
      <w:pPr>
        <w:jc w:val="center"/>
      </w:pPr>
      <w:r>
        <w:rPr>
          <w:b/>
        </w:rPr>
        <w:lastRenderedPageBreak/>
        <w:t>Ключ о</w:t>
      </w:r>
      <w:r w:rsidRPr="007C0D03">
        <w:rPr>
          <w:b/>
        </w:rPr>
        <w:t>ценивани</w:t>
      </w:r>
      <w:r>
        <w:rPr>
          <w:b/>
        </w:rPr>
        <w:t>я</w:t>
      </w:r>
      <w:r>
        <w:t xml:space="preserve"> (</w:t>
      </w:r>
      <w:r>
        <w:rPr>
          <w:lang w:val="en-US"/>
        </w:rPr>
        <w:t>max</w:t>
      </w:r>
      <w:r>
        <w:t xml:space="preserve"> 41 балл)</w:t>
      </w:r>
    </w:p>
    <w:p w:rsidR="006350E6" w:rsidRDefault="006350E6" w:rsidP="006350E6">
      <w:pPr>
        <w:ind w:left="1980" w:hanging="1980"/>
      </w:pPr>
      <w:r>
        <w:rPr>
          <w:b/>
        </w:rPr>
        <w:t xml:space="preserve">1 задание: </w:t>
      </w:r>
      <w:r w:rsidRPr="00C77D07">
        <w:rPr>
          <w:i/>
          <w:lang w:val="en-US"/>
        </w:rPr>
        <w:t>max</w:t>
      </w:r>
      <w:r w:rsidRPr="00C77D07">
        <w:rPr>
          <w:i/>
        </w:rPr>
        <w:t xml:space="preserve"> </w:t>
      </w:r>
      <w:r w:rsidRPr="00C77D07">
        <w:rPr>
          <w:b/>
          <w:i/>
        </w:rPr>
        <w:t>1 балл</w:t>
      </w:r>
      <w:r>
        <w:rPr>
          <w:b/>
        </w:rPr>
        <w:t>.</w:t>
      </w:r>
      <w:r>
        <w:t xml:space="preserve"> </w:t>
      </w:r>
      <w:r>
        <w:br/>
        <w:t xml:space="preserve">Д – 1 балл, </w:t>
      </w:r>
      <w:r>
        <w:br/>
        <w:t>другой ответ – 0 баллов</w:t>
      </w:r>
    </w:p>
    <w:p w:rsidR="006350E6" w:rsidRDefault="006350E6" w:rsidP="006350E6">
      <w:pPr>
        <w:ind w:left="1080" w:hanging="1080"/>
      </w:pPr>
    </w:p>
    <w:p w:rsidR="006350E6" w:rsidRDefault="006350E6" w:rsidP="006350E6">
      <w:pPr>
        <w:ind w:left="2160" w:hanging="2160"/>
      </w:pPr>
      <w:r>
        <w:rPr>
          <w:b/>
        </w:rPr>
        <w:t xml:space="preserve">2 задание: </w:t>
      </w:r>
      <w:r w:rsidRPr="00C77D07">
        <w:rPr>
          <w:i/>
          <w:lang w:val="en-US"/>
        </w:rPr>
        <w:t>max</w:t>
      </w:r>
      <w:r w:rsidRPr="00C77D07">
        <w:rPr>
          <w:i/>
        </w:rPr>
        <w:t xml:space="preserve"> </w:t>
      </w:r>
      <w:r>
        <w:rPr>
          <w:b/>
          <w:i/>
        </w:rPr>
        <w:t>8</w:t>
      </w:r>
      <w:r w:rsidRPr="00C77D07">
        <w:rPr>
          <w:b/>
          <w:i/>
        </w:rPr>
        <w:t xml:space="preserve"> баллов</w:t>
      </w:r>
      <w:proofErr w:type="gramStart"/>
      <w:r>
        <w:rPr>
          <w:b/>
          <w:i/>
        </w:rPr>
        <w:t>.</w:t>
      </w:r>
      <w:proofErr w:type="gramEnd"/>
      <w:r>
        <w:rPr>
          <w:b/>
        </w:rPr>
        <w:t xml:space="preserve"> </w:t>
      </w:r>
      <w:r>
        <w:rPr>
          <w:b/>
        </w:rPr>
        <w:br/>
      </w:r>
      <w:proofErr w:type="gramStart"/>
      <w:r>
        <w:rPr>
          <w:b/>
        </w:rPr>
        <w:t>а</w:t>
      </w:r>
      <w:proofErr w:type="gramEnd"/>
      <w:r>
        <w:rPr>
          <w:b/>
        </w:rPr>
        <w:t>.</w:t>
      </w:r>
      <w:r>
        <w:t xml:space="preserve"> ранней весной – 2 балла</w:t>
      </w:r>
      <w:r>
        <w:br/>
        <w:t>весной – 1 балл</w:t>
      </w:r>
      <w:r>
        <w:br/>
        <w:t>другой ответ, нет ответа – 0 баллов</w:t>
      </w:r>
      <w:r>
        <w:br/>
      </w:r>
      <w:r>
        <w:rPr>
          <w:b/>
        </w:rPr>
        <w:t>б.</w:t>
      </w:r>
      <w:r>
        <w:t xml:space="preserve"> останутся только рожки да ножки – 1 балл</w:t>
      </w:r>
      <w:r>
        <w:br/>
        <w:t>другой ответ, нет ответа – 0 баллов</w:t>
      </w:r>
      <w:r>
        <w:br/>
      </w:r>
      <w:r>
        <w:rPr>
          <w:b/>
        </w:rPr>
        <w:t xml:space="preserve">в. </w:t>
      </w:r>
      <w:r w:rsidRPr="004965CE">
        <w:rPr>
          <w:i/>
        </w:rPr>
        <w:t>примерный ответ</w:t>
      </w:r>
      <w:r w:rsidRPr="004965CE">
        <w:rPr>
          <w:b/>
          <w:i/>
        </w:rPr>
        <w:t>:</w:t>
      </w:r>
      <w:r>
        <w:rPr>
          <w:b/>
        </w:rPr>
        <w:t xml:space="preserve"> </w:t>
      </w:r>
      <w:r>
        <w:t>чтобы подчеркнуть основную мысль текста: дикие животные на человека не нападают, они стараются не попадаться ему на глаза – 1 балл</w:t>
      </w:r>
      <w:r>
        <w:br/>
        <w:t xml:space="preserve">другой ответ, нет ответа – </w:t>
      </w:r>
      <w:proofErr w:type="gramStart"/>
      <w:r>
        <w:t>0 баллов</w:t>
      </w:r>
      <w:r>
        <w:br/>
      </w:r>
      <w:r>
        <w:rPr>
          <w:b/>
        </w:rPr>
        <w:t xml:space="preserve">г. </w:t>
      </w:r>
      <w:r>
        <w:t>тему – 1 балл</w:t>
      </w:r>
      <w:r>
        <w:br/>
        <w:t>другой ответ, нет ответа – 0 баллов</w:t>
      </w:r>
      <w:r>
        <w:br/>
      </w:r>
      <w:r>
        <w:rPr>
          <w:b/>
        </w:rPr>
        <w:t xml:space="preserve">д. </w:t>
      </w:r>
      <w:r w:rsidRPr="004965CE">
        <w:rPr>
          <w:i/>
        </w:rPr>
        <w:t>примерный ответ</w:t>
      </w:r>
      <w:r w:rsidRPr="004965CE">
        <w:rPr>
          <w:b/>
          <w:i/>
        </w:rPr>
        <w:t>:</w:t>
      </w:r>
      <w:r>
        <w:rPr>
          <w:b/>
        </w:rPr>
        <w:t xml:space="preserve"> </w:t>
      </w:r>
      <w:r>
        <w:t>дикие животные на человека не нападают, они стараются не попадаться ему на глаза</w:t>
      </w:r>
      <w:r w:rsidRPr="00897EB0">
        <w:t xml:space="preserve"> - 1 балл</w:t>
      </w:r>
      <w:r>
        <w:br/>
        <w:t>другой ответ, нет ответа – 0 баллов</w:t>
      </w:r>
      <w:r>
        <w:br/>
      </w:r>
      <w:r>
        <w:rPr>
          <w:b/>
        </w:rPr>
        <w:t>е</w:t>
      </w:r>
      <w:r w:rsidRPr="00897EB0">
        <w:rPr>
          <w:b/>
        </w:rPr>
        <w:t>.</w:t>
      </w:r>
      <w:r>
        <w:rPr>
          <w:b/>
        </w:rPr>
        <w:t xml:space="preserve"> </w:t>
      </w:r>
      <w:r>
        <w:t>удачное название, которое отражает тему, основную мысль или и то и другое – 1 балл</w:t>
      </w:r>
      <w:r>
        <w:br/>
        <w:t>другой ответ, нет ответа – 0 баллов</w:t>
      </w:r>
      <w:r>
        <w:br/>
      </w:r>
      <w:r>
        <w:rPr>
          <w:b/>
        </w:rPr>
        <w:t xml:space="preserve">ж. </w:t>
      </w:r>
      <w:r w:rsidRPr="00897EB0">
        <w:t>правильно</w:t>
      </w:r>
      <w:r>
        <w:t xml:space="preserve"> ответил</w:t>
      </w:r>
      <w:proofErr w:type="gramEnd"/>
      <w:r w:rsidRPr="00897EB0">
        <w:t xml:space="preserve"> - 1 балл</w:t>
      </w:r>
      <w:r>
        <w:br/>
        <w:t>другой ответ, нет ответа – 0 баллов</w:t>
      </w:r>
      <w:r>
        <w:br/>
      </w:r>
    </w:p>
    <w:p w:rsidR="006350E6" w:rsidRDefault="006350E6" w:rsidP="006350E6">
      <w:pPr>
        <w:ind w:left="1080" w:hanging="1080"/>
      </w:pPr>
      <w:r>
        <w:rPr>
          <w:b/>
        </w:rPr>
        <w:t>3</w:t>
      </w:r>
      <w:r w:rsidRPr="0010119F">
        <w:rPr>
          <w:b/>
        </w:rPr>
        <w:t xml:space="preserve"> задание</w:t>
      </w:r>
      <w:r>
        <w:rPr>
          <w:b/>
        </w:rPr>
        <w:t xml:space="preserve">: </w:t>
      </w:r>
      <w:r w:rsidRPr="00C77D07">
        <w:rPr>
          <w:i/>
          <w:lang w:val="en-US"/>
        </w:rPr>
        <w:t>max</w:t>
      </w:r>
      <w:r w:rsidRPr="00C77D07">
        <w:rPr>
          <w:i/>
        </w:rPr>
        <w:t xml:space="preserve"> </w:t>
      </w:r>
      <w:r w:rsidRPr="00C77D07">
        <w:rPr>
          <w:b/>
          <w:i/>
        </w:rPr>
        <w:t>3 балла</w:t>
      </w:r>
      <w:r>
        <w:rPr>
          <w:b/>
        </w:rPr>
        <w:t>.</w:t>
      </w:r>
      <w:r>
        <w:rPr>
          <w:b/>
        </w:rPr>
        <w:br/>
      </w:r>
      <w:r>
        <w:t>Озаглавил практически каждый абзац, в плане более 5 пунктов – 1 балл</w:t>
      </w:r>
      <w:r>
        <w:br/>
        <w:t>План из 3-5 пунктов, где прослеживается вводная, основная и заключительная части – 2 балла</w:t>
      </w:r>
      <w:r>
        <w:br/>
        <w:t xml:space="preserve">Сложный план из 3-5 основных частей, одна или несколько частей разделены на </w:t>
      </w:r>
      <w:proofErr w:type="spellStart"/>
      <w:r>
        <w:t>подчасти</w:t>
      </w:r>
      <w:proofErr w:type="spellEnd"/>
      <w:r>
        <w:t xml:space="preserve"> – 3 балла</w:t>
      </w:r>
      <w:proofErr w:type="gramStart"/>
      <w:r>
        <w:br/>
        <w:t>Н</w:t>
      </w:r>
      <w:proofErr w:type="gramEnd"/>
      <w:r>
        <w:t>ет плана 0 баллов</w:t>
      </w:r>
    </w:p>
    <w:p w:rsidR="006350E6" w:rsidRDefault="006350E6" w:rsidP="006350E6">
      <w:pPr>
        <w:ind w:left="1080" w:hanging="1080"/>
        <w:rPr>
          <w:b/>
        </w:rPr>
      </w:pPr>
    </w:p>
    <w:p w:rsidR="006350E6" w:rsidRDefault="006350E6" w:rsidP="006350E6">
      <w:pPr>
        <w:ind w:left="1080" w:hanging="1080"/>
        <w:rPr>
          <w:b/>
        </w:rPr>
      </w:pPr>
      <w:r>
        <w:rPr>
          <w:b/>
        </w:rPr>
        <w:t xml:space="preserve">4 задание: </w:t>
      </w:r>
      <w:r w:rsidRPr="00C77D07">
        <w:rPr>
          <w:i/>
          <w:lang w:val="en-US"/>
        </w:rPr>
        <w:t>max</w:t>
      </w:r>
      <w:r w:rsidRPr="00C77D07">
        <w:rPr>
          <w:i/>
        </w:rPr>
        <w:t xml:space="preserve"> </w:t>
      </w:r>
      <w:r w:rsidRPr="00C77D07">
        <w:rPr>
          <w:b/>
          <w:i/>
        </w:rPr>
        <w:t>2 балла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b/>
        </w:rPr>
        <w:br/>
      </w:r>
      <w:proofErr w:type="gramStart"/>
      <w:r>
        <w:rPr>
          <w:b/>
        </w:rPr>
        <w:t>а</w:t>
      </w:r>
      <w:proofErr w:type="gramEnd"/>
      <w:r>
        <w:rPr>
          <w:b/>
        </w:rPr>
        <w:t xml:space="preserve">. </w:t>
      </w:r>
      <w:r>
        <w:t>большая панда – 1 балл</w:t>
      </w:r>
      <w:r>
        <w:br/>
        <w:t>другой ответ, нет ответа – 0 баллов</w:t>
      </w:r>
      <w:r>
        <w:br/>
      </w:r>
      <w:r>
        <w:rPr>
          <w:b/>
        </w:rPr>
        <w:t xml:space="preserve">б. </w:t>
      </w:r>
      <w:r>
        <w:t>белый</w:t>
      </w:r>
      <w:r>
        <w:rPr>
          <w:b/>
        </w:rPr>
        <w:t xml:space="preserve"> </w:t>
      </w:r>
      <w:r w:rsidRPr="0010119F">
        <w:t xml:space="preserve">медведь, </w:t>
      </w:r>
      <w:r>
        <w:t>гризли</w:t>
      </w:r>
      <w:r>
        <w:rPr>
          <w:b/>
        </w:rPr>
        <w:t xml:space="preserve"> – </w:t>
      </w:r>
      <w:r w:rsidRPr="0010119F">
        <w:t>1 балл</w:t>
      </w:r>
      <w:r>
        <w:rPr>
          <w:b/>
        </w:rPr>
        <w:t>,</w:t>
      </w:r>
      <w:r>
        <w:rPr>
          <w:b/>
        </w:rPr>
        <w:br/>
      </w:r>
      <w:r>
        <w:t>другой ответ, нет ответа – 0 баллов</w:t>
      </w:r>
    </w:p>
    <w:p w:rsidR="006350E6" w:rsidRDefault="006350E6" w:rsidP="006350E6">
      <w:pPr>
        <w:ind w:left="1080" w:hanging="1080"/>
        <w:rPr>
          <w:b/>
        </w:rPr>
      </w:pPr>
    </w:p>
    <w:p w:rsidR="006350E6" w:rsidRDefault="006350E6" w:rsidP="006350E6">
      <w:pPr>
        <w:ind w:left="1080" w:hanging="1080"/>
        <w:rPr>
          <w:b/>
          <w:i/>
        </w:rPr>
      </w:pPr>
      <w:r>
        <w:rPr>
          <w:b/>
        </w:rPr>
        <w:t xml:space="preserve">5 задание: </w:t>
      </w:r>
      <w:r w:rsidRPr="00C77D07">
        <w:rPr>
          <w:i/>
          <w:lang w:val="en-US"/>
        </w:rPr>
        <w:t>max</w:t>
      </w:r>
      <w:r w:rsidRPr="00C77D07">
        <w:rPr>
          <w:i/>
        </w:rPr>
        <w:t xml:space="preserve"> </w:t>
      </w:r>
      <w:r w:rsidRPr="00C77D07">
        <w:rPr>
          <w:b/>
          <w:i/>
        </w:rPr>
        <w:t>8 баллов</w:t>
      </w:r>
      <w:proofErr w:type="gramStart"/>
      <w:r>
        <w:rPr>
          <w:b/>
        </w:rPr>
        <w:t>.</w:t>
      </w:r>
      <w:proofErr w:type="gramEnd"/>
      <w:r>
        <w:rPr>
          <w:b/>
        </w:rPr>
        <w:br/>
      </w:r>
      <w:proofErr w:type="gramStart"/>
      <w:r>
        <w:rPr>
          <w:b/>
        </w:rPr>
        <w:t>а</w:t>
      </w:r>
      <w:proofErr w:type="gramEnd"/>
      <w:r>
        <w:rPr>
          <w:b/>
        </w:rPr>
        <w:t xml:space="preserve">. </w:t>
      </w:r>
      <w:r>
        <w:t>правильный ход решения 1 балл,</w:t>
      </w:r>
      <w:r>
        <w:br/>
        <w:t xml:space="preserve">правильные вычисления – 1 балл, </w:t>
      </w:r>
      <w:r>
        <w:br/>
        <w:t>правильное переводы именованных чисел – 1 балл</w:t>
      </w:r>
      <w: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3 балла</w:t>
      </w:r>
      <w:r>
        <w:br/>
      </w:r>
      <w:r w:rsidRPr="00CF45F3">
        <w:rPr>
          <w:b/>
        </w:rPr>
        <w:t>б.</w:t>
      </w:r>
      <w:r>
        <w:rPr>
          <w:b/>
        </w:rPr>
        <w:t xml:space="preserve"> </w:t>
      </w:r>
      <w:r>
        <w:t>грамотно составил простую задачу (есть условие и вопрос, данных достаточно, нет лишних данных) - 1 балл</w:t>
      </w:r>
      <w:r>
        <w:br/>
        <w:t>грамотно составил составную задачу – 2 балла</w:t>
      </w:r>
      <w:r>
        <w:br/>
        <w:t xml:space="preserve">решение оценивается, как в задании </w:t>
      </w:r>
      <w:r>
        <w:rPr>
          <w:b/>
        </w:rPr>
        <w:t>5</w:t>
      </w:r>
      <w:r w:rsidRPr="00CF45F3">
        <w:rPr>
          <w:b/>
        </w:rPr>
        <w:t>а</w:t>
      </w:r>
      <w:r>
        <w:rPr>
          <w:b/>
        </w:rP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5 баллов</w:t>
      </w:r>
    </w:p>
    <w:p w:rsidR="006350E6" w:rsidRDefault="006350E6" w:rsidP="006350E6">
      <w:pPr>
        <w:ind w:left="1080" w:hanging="1080"/>
        <w:rPr>
          <w:b/>
          <w:i/>
        </w:rPr>
      </w:pPr>
    </w:p>
    <w:p w:rsidR="006350E6" w:rsidRDefault="006350E6" w:rsidP="006350E6">
      <w:pPr>
        <w:ind w:left="1080" w:hanging="1080"/>
        <w:rPr>
          <w:b/>
        </w:rPr>
      </w:pPr>
    </w:p>
    <w:p w:rsidR="006350E6" w:rsidRPr="00C77D07" w:rsidRDefault="006350E6" w:rsidP="006350E6">
      <w:pPr>
        <w:ind w:left="1080" w:hanging="1080"/>
        <w:rPr>
          <w:b/>
        </w:rPr>
      </w:pPr>
      <w:r>
        <w:rPr>
          <w:b/>
        </w:rPr>
        <w:t xml:space="preserve">6 задание: </w:t>
      </w:r>
      <w:r w:rsidRPr="00C77D07">
        <w:rPr>
          <w:i/>
          <w:lang w:val="en-US"/>
        </w:rPr>
        <w:t>max</w:t>
      </w:r>
      <w:r w:rsidRPr="00C77D07">
        <w:rPr>
          <w:i/>
        </w:rPr>
        <w:t xml:space="preserve"> </w:t>
      </w:r>
      <w:r>
        <w:rPr>
          <w:b/>
          <w:i/>
        </w:rPr>
        <w:t>5</w:t>
      </w:r>
      <w:r w:rsidRPr="00C77D07">
        <w:rPr>
          <w:b/>
          <w:i/>
        </w:rPr>
        <w:t xml:space="preserve"> баллов</w:t>
      </w:r>
      <w:r>
        <w:rPr>
          <w:b/>
        </w:rPr>
        <w:t>.</w:t>
      </w:r>
    </w:p>
    <w:p w:rsidR="006350E6" w:rsidRPr="0026595E" w:rsidRDefault="006350E6" w:rsidP="006350E6">
      <w:pPr>
        <w:ind w:left="1080" w:hanging="1080"/>
      </w:pPr>
      <w:r>
        <w:rPr>
          <w:b/>
        </w:rPr>
        <w:t xml:space="preserve">                  </w:t>
      </w:r>
      <w:proofErr w:type="gramStart"/>
      <w:r>
        <w:rPr>
          <w:b/>
        </w:rPr>
        <w:t xml:space="preserve">а. </w:t>
      </w:r>
      <w:r>
        <w:t>бурый медведь – 1 балл</w:t>
      </w:r>
      <w:r>
        <w:br/>
        <w:t>другой ответ, нет ответа – 0 баллов</w:t>
      </w:r>
      <w:r>
        <w:br/>
      </w:r>
      <w:r>
        <w:rPr>
          <w:b/>
        </w:rPr>
        <w:lastRenderedPageBreak/>
        <w:t xml:space="preserve">б. </w:t>
      </w:r>
      <w:r>
        <w:t>лесная зона, ледяные пустыни  – 1 балл</w:t>
      </w:r>
      <w:r>
        <w:br/>
        <w:t xml:space="preserve">другой ответ, нет ответа – 0 баллов </w:t>
      </w:r>
      <w:r>
        <w:br/>
      </w:r>
      <w:r>
        <w:rPr>
          <w:b/>
        </w:rPr>
        <w:t xml:space="preserve">в. </w:t>
      </w:r>
      <w:r>
        <w:t>Северный Ледовитый океан – 1 балл</w:t>
      </w:r>
      <w:r>
        <w:br/>
        <w:t>другой ответ, нет ответа – 0 баллов</w:t>
      </w:r>
      <w:r>
        <w:br/>
      </w:r>
      <w:r>
        <w:rPr>
          <w:b/>
        </w:rPr>
        <w:t xml:space="preserve">г. </w:t>
      </w:r>
      <w:r>
        <w:t>названы 3 океана (Атлантический, Индийский, Тихий) – 2 балла</w:t>
      </w:r>
      <w:r>
        <w:br/>
        <w:t>названы 2 океана – 1 балл</w:t>
      </w:r>
      <w:r>
        <w:br/>
        <w:t>другой ответ, нет ответа – 0 баллов</w:t>
      </w:r>
      <w:proofErr w:type="gramEnd"/>
    </w:p>
    <w:p w:rsidR="006350E6" w:rsidRPr="00C77D07" w:rsidRDefault="006350E6" w:rsidP="006350E6">
      <w:pPr>
        <w:ind w:left="1080" w:hanging="1080"/>
      </w:pPr>
      <w:r>
        <w:rPr>
          <w:b/>
        </w:rPr>
        <w:t>7 задание: 11 баллов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b/>
        </w:rPr>
        <w:br/>
      </w:r>
      <w:proofErr w:type="gramStart"/>
      <w:r>
        <w:rPr>
          <w:b/>
        </w:rPr>
        <w:t>а</w:t>
      </w:r>
      <w:proofErr w:type="gramEnd"/>
      <w:r>
        <w:rPr>
          <w:b/>
        </w:rPr>
        <w:t>.</w:t>
      </w:r>
      <w:r>
        <w:t xml:space="preserve"> выписал 4 формы слова (не считая слово медведь и не повторяя формы)– 2 балла</w:t>
      </w:r>
      <w:r>
        <w:br/>
        <w:t>выписал 2-3 формы слова или выписал 4 формы слова, но допустил повторы - 1 балл</w:t>
      </w:r>
      <w:r>
        <w:br/>
        <w:t xml:space="preserve">определил падежи </w:t>
      </w:r>
      <w:r w:rsidRPr="00C77D07">
        <w:rPr>
          <w:u w:val="single"/>
        </w:rPr>
        <w:t>всех</w:t>
      </w:r>
      <w:r>
        <w:t xml:space="preserve"> </w:t>
      </w:r>
      <w:r w:rsidRPr="00CF45F3">
        <w:rPr>
          <w:u w:val="single"/>
        </w:rPr>
        <w:t>выписанных</w:t>
      </w:r>
      <w:r>
        <w:t xml:space="preserve"> слов правильно 1 балл</w:t>
      </w:r>
      <w:r>
        <w:br/>
        <w:t>другой ответ, нет ответа – 0 баллов</w:t>
      </w:r>
      <w: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3 балла</w:t>
      </w:r>
      <w:r>
        <w:br/>
      </w:r>
      <w:r>
        <w:rPr>
          <w:b/>
        </w:rPr>
        <w:t xml:space="preserve">б. </w:t>
      </w:r>
      <w:r>
        <w:t>подобрал однокоренные слова, не менее 2-х, правильно – 1 балл</w:t>
      </w:r>
      <w:r>
        <w:br/>
        <w:t xml:space="preserve">разобрал </w:t>
      </w:r>
      <w:r w:rsidRPr="00C77D07">
        <w:rPr>
          <w:u w:val="single"/>
        </w:rPr>
        <w:t>все</w:t>
      </w:r>
      <w:r>
        <w:t xml:space="preserve"> слова по составу правильно (считать правильным и корень             </w:t>
      </w:r>
      <w:proofErr w:type="gramStart"/>
      <w:r>
        <w:t>–м</w:t>
      </w:r>
      <w:proofErr w:type="gramEnd"/>
      <w:r>
        <w:t>едведь-, и 2 корня –мед- и –вед-) – 1 балл</w:t>
      </w:r>
      <w:r>
        <w:br/>
        <w:t>другой ответ, нет ответа – 0 баллов</w:t>
      </w:r>
      <w: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2 балла</w:t>
      </w:r>
      <w:r>
        <w:br/>
      </w:r>
      <w:r>
        <w:rPr>
          <w:b/>
        </w:rPr>
        <w:t xml:space="preserve">в. </w:t>
      </w:r>
      <w:r>
        <w:t>выполнил морфологический разбор правильно – 2 балла</w:t>
      </w:r>
      <w:r>
        <w:br/>
        <w:t>указал не все признаки или допустил 1 ошибку – 1 балл</w:t>
      </w:r>
      <w:r>
        <w:br/>
        <w:t>другой ответ, нет ответа – 0 баллов</w:t>
      </w:r>
      <w: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2 балла</w:t>
      </w:r>
    </w:p>
    <w:p w:rsidR="006350E6" w:rsidRDefault="006350E6" w:rsidP="006350E6">
      <w:pPr>
        <w:ind w:left="1080" w:hanging="1080"/>
      </w:pPr>
      <w:r>
        <w:rPr>
          <w:b/>
        </w:rPr>
        <w:t xml:space="preserve">                  </w:t>
      </w:r>
      <w:proofErr w:type="gramStart"/>
      <w:r>
        <w:rPr>
          <w:b/>
        </w:rPr>
        <w:t xml:space="preserve">г. </w:t>
      </w:r>
      <w:r>
        <w:t>выписал слова правильно, указал функцию мягкого знака в каждом слове правильно (графически или словами) – 2 балла</w:t>
      </w:r>
      <w:r>
        <w:br/>
        <w:t xml:space="preserve">только выписал нужные слова </w:t>
      </w:r>
      <w:r w:rsidRPr="00C77D07">
        <w:rPr>
          <w:u w:val="single"/>
        </w:rPr>
        <w:t>в указанной последовательности</w:t>
      </w:r>
      <w:r>
        <w:t>, не указав функцию – 1 балл</w:t>
      </w:r>
      <w:r>
        <w:br/>
        <w:t xml:space="preserve"> другой ответ, нет ответа – 0 баллов</w:t>
      </w:r>
      <w: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2 балла</w:t>
      </w:r>
      <w:r>
        <w:br/>
      </w:r>
      <w:r>
        <w:rPr>
          <w:b/>
        </w:rPr>
        <w:t xml:space="preserve">д. </w:t>
      </w:r>
      <w:r>
        <w:t>выписал 2 слова и объяснил их правописание правильно – 2 балла</w:t>
      </w:r>
      <w:r>
        <w:br/>
        <w:t>выписал только 1 слово и объяснил его правописание правильно или только</w:t>
      </w:r>
      <w:proofErr w:type="gramEnd"/>
      <w:r>
        <w:t xml:space="preserve"> выписал слова, но не объяснил их правописание – 1 балл</w:t>
      </w:r>
      <w:r>
        <w:br/>
        <w:t>другой ответ, нет ответа – 0 баллов</w:t>
      </w:r>
      <w:r>
        <w:br/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2 балла</w:t>
      </w:r>
    </w:p>
    <w:p w:rsidR="006350E6" w:rsidRDefault="006350E6" w:rsidP="006350E6">
      <w:pPr>
        <w:ind w:left="1080" w:hanging="1080"/>
      </w:pPr>
    </w:p>
    <w:p w:rsidR="006350E6" w:rsidRPr="00720AD8" w:rsidRDefault="006350E6" w:rsidP="006350E6">
      <w:pPr>
        <w:ind w:left="1080" w:hanging="1080"/>
      </w:pPr>
      <w:r>
        <w:rPr>
          <w:b/>
        </w:rPr>
        <w:t xml:space="preserve">8 задание: </w:t>
      </w:r>
      <w:r w:rsidRPr="00C77D07">
        <w:rPr>
          <w:b/>
          <w:i/>
          <w:lang w:val="en-US"/>
        </w:rPr>
        <w:t>max</w:t>
      </w:r>
      <w:r w:rsidRPr="00C77D07">
        <w:rPr>
          <w:b/>
          <w:i/>
        </w:rPr>
        <w:t xml:space="preserve"> </w:t>
      </w:r>
      <w:r>
        <w:rPr>
          <w:b/>
          <w:i/>
        </w:rPr>
        <w:t>3</w:t>
      </w:r>
      <w:r w:rsidRPr="00C77D07">
        <w:rPr>
          <w:b/>
          <w:i/>
        </w:rPr>
        <w:t xml:space="preserve"> балла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b/>
        </w:rPr>
        <w:br/>
      </w:r>
      <w:proofErr w:type="gramStart"/>
      <w:r w:rsidRPr="00720AD8">
        <w:rPr>
          <w:b/>
        </w:rPr>
        <w:t>а</w:t>
      </w:r>
      <w:proofErr w:type="gramEnd"/>
      <w:r>
        <w:rPr>
          <w:b/>
        </w:rPr>
        <w:t xml:space="preserve">. </w:t>
      </w:r>
      <w:r>
        <w:t>выписал слова – 1 балл</w:t>
      </w:r>
      <w:r>
        <w:br/>
        <w:t>другой ответ, нет ответа – 0 баллов</w:t>
      </w:r>
      <w:r>
        <w:br/>
      </w:r>
      <w:r>
        <w:rPr>
          <w:b/>
        </w:rPr>
        <w:t xml:space="preserve">б. </w:t>
      </w:r>
      <w:r>
        <w:t>1-2 источника – 1 балл</w:t>
      </w:r>
      <w:r>
        <w:br/>
        <w:t>3 и более источников – 2 балла</w:t>
      </w:r>
      <w:r>
        <w:br/>
        <w:t>нет ответа - 0 баллов</w:t>
      </w:r>
    </w:p>
    <w:p w:rsidR="006350E6" w:rsidRDefault="006350E6" w:rsidP="006350E6">
      <w:pPr>
        <w:ind w:left="1080" w:hanging="1080"/>
      </w:pPr>
    </w:p>
    <w:p w:rsidR="006350E6" w:rsidRDefault="006350E6" w:rsidP="006350E6">
      <w:pPr>
        <w:ind w:left="1080" w:hanging="1080"/>
        <w:rPr>
          <w:b/>
        </w:rPr>
      </w:pPr>
      <w:r w:rsidRPr="0010119F">
        <w:rPr>
          <w:b/>
        </w:rPr>
        <w:br/>
      </w:r>
    </w:p>
    <w:p w:rsidR="006350E6" w:rsidRPr="00010E65" w:rsidRDefault="006350E6" w:rsidP="006350E6">
      <w:r w:rsidRPr="00010E65">
        <w:t xml:space="preserve"> </w:t>
      </w:r>
    </w:p>
    <w:p w:rsidR="002C4BD1" w:rsidRPr="00A401BD" w:rsidRDefault="002C4BD1" w:rsidP="00FD46F9"/>
    <w:sectPr w:rsidR="002C4BD1" w:rsidRPr="00A401BD" w:rsidSect="00A35C00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1DE80B8E"/>
    <w:multiLevelType w:val="hybridMultilevel"/>
    <w:tmpl w:val="0E648526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504E1C"/>
    <w:multiLevelType w:val="hybridMultilevel"/>
    <w:tmpl w:val="8C3A32DA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FD05D9"/>
    <w:multiLevelType w:val="hybridMultilevel"/>
    <w:tmpl w:val="0CBCC2B2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7550A6"/>
    <w:multiLevelType w:val="hybridMultilevel"/>
    <w:tmpl w:val="75FCA8F4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7741A8"/>
    <w:multiLevelType w:val="hybridMultilevel"/>
    <w:tmpl w:val="75FCA8F4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EF3C66"/>
    <w:multiLevelType w:val="hybridMultilevel"/>
    <w:tmpl w:val="A0883060"/>
    <w:lvl w:ilvl="0" w:tplc="E50CB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43778"/>
    <w:multiLevelType w:val="hybridMultilevel"/>
    <w:tmpl w:val="5A6AF26E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371CCD"/>
    <w:multiLevelType w:val="hybridMultilevel"/>
    <w:tmpl w:val="533EDA22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931141"/>
    <w:multiLevelType w:val="hybridMultilevel"/>
    <w:tmpl w:val="F09C5828"/>
    <w:lvl w:ilvl="0" w:tplc="7CCC3F5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CA20A3"/>
    <w:multiLevelType w:val="hybridMultilevel"/>
    <w:tmpl w:val="9B58ECF8"/>
    <w:lvl w:ilvl="0" w:tplc="E50CBBD0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</w:num>
  <w:num w:numId="9">
    <w:abstractNumId w:val="6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46F9"/>
    <w:rsid w:val="00025B9B"/>
    <w:rsid w:val="00031B23"/>
    <w:rsid w:val="00043644"/>
    <w:rsid w:val="00045380"/>
    <w:rsid w:val="00052A61"/>
    <w:rsid w:val="00055522"/>
    <w:rsid w:val="000A25FD"/>
    <w:rsid w:val="000E57FB"/>
    <w:rsid w:val="00130DFA"/>
    <w:rsid w:val="001562B6"/>
    <w:rsid w:val="00197FDC"/>
    <w:rsid w:val="00207153"/>
    <w:rsid w:val="00237961"/>
    <w:rsid w:val="00253F75"/>
    <w:rsid w:val="002854C9"/>
    <w:rsid w:val="00293BD5"/>
    <w:rsid w:val="002A39E5"/>
    <w:rsid w:val="002C4BD1"/>
    <w:rsid w:val="0030217C"/>
    <w:rsid w:val="003030A4"/>
    <w:rsid w:val="00324886"/>
    <w:rsid w:val="00330B4C"/>
    <w:rsid w:val="00344317"/>
    <w:rsid w:val="003A1FBB"/>
    <w:rsid w:val="003E6F66"/>
    <w:rsid w:val="00420968"/>
    <w:rsid w:val="0043115D"/>
    <w:rsid w:val="00433795"/>
    <w:rsid w:val="00466819"/>
    <w:rsid w:val="004F5C46"/>
    <w:rsid w:val="004F7906"/>
    <w:rsid w:val="00503C77"/>
    <w:rsid w:val="00514F3C"/>
    <w:rsid w:val="005661A4"/>
    <w:rsid w:val="00593D8E"/>
    <w:rsid w:val="006016CF"/>
    <w:rsid w:val="00606CA3"/>
    <w:rsid w:val="0062760A"/>
    <w:rsid w:val="006350E6"/>
    <w:rsid w:val="00672D73"/>
    <w:rsid w:val="006D4082"/>
    <w:rsid w:val="006E2471"/>
    <w:rsid w:val="00700F23"/>
    <w:rsid w:val="007122A5"/>
    <w:rsid w:val="00756B40"/>
    <w:rsid w:val="007A2061"/>
    <w:rsid w:val="007B5661"/>
    <w:rsid w:val="007E1BAA"/>
    <w:rsid w:val="0080434A"/>
    <w:rsid w:val="00814786"/>
    <w:rsid w:val="0081559C"/>
    <w:rsid w:val="008377E1"/>
    <w:rsid w:val="00837D1F"/>
    <w:rsid w:val="008509A8"/>
    <w:rsid w:val="00857AE0"/>
    <w:rsid w:val="00890CA9"/>
    <w:rsid w:val="008B03B7"/>
    <w:rsid w:val="008D3664"/>
    <w:rsid w:val="00924BE5"/>
    <w:rsid w:val="00940D7D"/>
    <w:rsid w:val="00956FE6"/>
    <w:rsid w:val="00965C8F"/>
    <w:rsid w:val="00982D10"/>
    <w:rsid w:val="00994AB6"/>
    <w:rsid w:val="009E0FB9"/>
    <w:rsid w:val="00A10E69"/>
    <w:rsid w:val="00A35C00"/>
    <w:rsid w:val="00A35F7E"/>
    <w:rsid w:val="00A36B75"/>
    <w:rsid w:val="00A65D95"/>
    <w:rsid w:val="00A7182E"/>
    <w:rsid w:val="00A93C7C"/>
    <w:rsid w:val="00AB314C"/>
    <w:rsid w:val="00AB3605"/>
    <w:rsid w:val="00AB43EF"/>
    <w:rsid w:val="00AE1F60"/>
    <w:rsid w:val="00AE5487"/>
    <w:rsid w:val="00B039E1"/>
    <w:rsid w:val="00B03A7F"/>
    <w:rsid w:val="00B62BC3"/>
    <w:rsid w:val="00B71512"/>
    <w:rsid w:val="00B80FD9"/>
    <w:rsid w:val="00BA35A4"/>
    <w:rsid w:val="00BF6475"/>
    <w:rsid w:val="00C12AF4"/>
    <w:rsid w:val="00C270B8"/>
    <w:rsid w:val="00C27728"/>
    <w:rsid w:val="00C4257D"/>
    <w:rsid w:val="00C80068"/>
    <w:rsid w:val="00CC1924"/>
    <w:rsid w:val="00CF0417"/>
    <w:rsid w:val="00CF1906"/>
    <w:rsid w:val="00D061EA"/>
    <w:rsid w:val="00D61892"/>
    <w:rsid w:val="00D96D6B"/>
    <w:rsid w:val="00DB3783"/>
    <w:rsid w:val="00DC3C10"/>
    <w:rsid w:val="00DD4D47"/>
    <w:rsid w:val="00DE2761"/>
    <w:rsid w:val="00E11E67"/>
    <w:rsid w:val="00E27461"/>
    <w:rsid w:val="00E337E7"/>
    <w:rsid w:val="00E80705"/>
    <w:rsid w:val="00E914CF"/>
    <w:rsid w:val="00E93CB4"/>
    <w:rsid w:val="00EE0EE5"/>
    <w:rsid w:val="00EF0EAA"/>
    <w:rsid w:val="00F55CF9"/>
    <w:rsid w:val="00F8420B"/>
    <w:rsid w:val="00F946EF"/>
    <w:rsid w:val="00F96F41"/>
    <w:rsid w:val="00FD46F9"/>
    <w:rsid w:val="00FD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6F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heading 3"/>
    <w:basedOn w:val="a"/>
    <w:next w:val="a"/>
    <w:link w:val="30"/>
    <w:qFormat/>
    <w:rsid w:val="00FD46F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6F9"/>
    <w:pPr>
      <w:keepNext/>
      <w:numPr>
        <w:ilvl w:val="3"/>
        <w:numId w:val="1"/>
      </w:numPr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FD46F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46F9"/>
    <w:rPr>
      <w:rFonts w:ascii="Arial" w:eastAsia="Lucida Sans Unicode" w:hAnsi="Arial" w:cs="Arial"/>
      <w:b/>
      <w:bCs/>
      <w:kern w:val="1"/>
      <w:sz w:val="26"/>
      <w:szCs w:val="26"/>
    </w:rPr>
  </w:style>
  <w:style w:type="character" w:customStyle="1" w:styleId="40">
    <w:name w:val="Заголовок 4 Знак"/>
    <w:basedOn w:val="a0"/>
    <w:link w:val="4"/>
    <w:rsid w:val="00FD46F9"/>
    <w:rPr>
      <w:rFonts w:ascii="Calibri" w:eastAsia="Lucida Sans Unicode" w:hAnsi="Calibri" w:cs="Times New Roman"/>
      <w:b/>
      <w:bCs/>
      <w:kern w:val="1"/>
      <w:sz w:val="28"/>
      <w:szCs w:val="28"/>
    </w:rPr>
  </w:style>
  <w:style w:type="character" w:customStyle="1" w:styleId="80">
    <w:name w:val="Заголовок 8 Знак"/>
    <w:basedOn w:val="a0"/>
    <w:link w:val="8"/>
    <w:rsid w:val="00FD46F9"/>
    <w:rPr>
      <w:rFonts w:ascii="Times New Roman" w:eastAsia="Lucida Sans Unicode" w:hAnsi="Times New Roman" w:cs="Times New Roman"/>
      <w:i/>
      <w:iCs/>
      <w:kern w:val="1"/>
      <w:sz w:val="24"/>
      <w:szCs w:val="24"/>
    </w:rPr>
  </w:style>
  <w:style w:type="paragraph" w:customStyle="1" w:styleId="a3">
    <w:name w:val="Содержимое таблицы"/>
    <w:basedOn w:val="a"/>
    <w:rsid w:val="00FD46F9"/>
    <w:pPr>
      <w:suppressLineNumbers/>
    </w:pPr>
  </w:style>
  <w:style w:type="paragraph" w:customStyle="1" w:styleId="Default">
    <w:name w:val="Default"/>
    <w:basedOn w:val="a"/>
    <w:rsid w:val="00FD46F9"/>
    <w:pPr>
      <w:autoSpaceDE w:val="0"/>
    </w:pPr>
    <w:rPr>
      <w:rFonts w:eastAsia="Times New Roman"/>
      <w:color w:val="000000"/>
    </w:rPr>
  </w:style>
  <w:style w:type="paragraph" w:styleId="a4">
    <w:name w:val="Body Text Indent"/>
    <w:basedOn w:val="a"/>
    <w:link w:val="a5"/>
    <w:semiHidden/>
    <w:rsid w:val="00FD46F9"/>
    <w:pPr>
      <w:ind w:firstLine="540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FD46F9"/>
    <w:rPr>
      <w:rFonts w:ascii="Times New Roman" w:eastAsia="Lucida Sans Unicode" w:hAnsi="Times New Roman" w:cs="Times New Roman"/>
      <w:kern w:val="1"/>
      <w:sz w:val="24"/>
      <w:szCs w:val="20"/>
    </w:rPr>
  </w:style>
  <w:style w:type="paragraph" w:styleId="HTML">
    <w:name w:val="HTML Preformatted"/>
    <w:basedOn w:val="a"/>
    <w:link w:val="HTML0"/>
    <w:rsid w:val="00FD4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46F9"/>
    <w:rPr>
      <w:rFonts w:ascii="Courier New" w:eastAsia="Lucida Sans Unicode" w:hAnsi="Courier New" w:cs="Courier New"/>
      <w:kern w:val="1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D46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6F9"/>
    <w:rPr>
      <w:rFonts w:ascii="Tahoma" w:eastAsia="Lucida Sans Unicode" w:hAnsi="Tahoma" w:cs="Tahoma"/>
      <w:kern w:val="1"/>
      <w:sz w:val="16"/>
      <w:szCs w:val="16"/>
    </w:rPr>
  </w:style>
  <w:style w:type="paragraph" w:styleId="a8">
    <w:name w:val="Normal (Web)"/>
    <w:basedOn w:val="a"/>
    <w:link w:val="a9"/>
    <w:unhideWhenUsed/>
    <w:rsid w:val="00043644"/>
    <w:pPr>
      <w:widowControl/>
      <w:suppressAutoHyphens w:val="0"/>
      <w:spacing w:before="100" w:beforeAutospacing="1" w:after="100" w:afterAutospacing="1"/>
    </w:pPr>
    <w:rPr>
      <w:rFonts w:eastAsia="Times New Roman"/>
      <w:color w:val="000000"/>
      <w:kern w:val="0"/>
      <w:lang w:eastAsia="ru-RU"/>
    </w:rPr>
  </w:style>
  <w:style w:type="character" w:customStyle="1" w:styleId="a9">
    <w:name w:val="Обычный (веб) Знак"/>
    <w:basedOn w:val="a0"/>
    <w:link w:val="a8"/>
    <w:rsid w:val="0004364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E11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48;&#1090;&#1086;&#1075;&#1086;&#1074;&#1072;&#1103;%204&#1082;&#1083;&#1072;&#1089;&#1089;\&#1072;&#1085;&#1072;&#1083;&#1080;&#107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48;&#1090;&#1086;&#1075;&#1086;&#1074;&#1072;&#1103;%204&#1082;&#1083;&#1072;&#1089;&#1089;\&#1072;&#1085;&#1072;&#1083;&#1080;&#107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48;&#1090;&#1086;&#1075;&#1086;&#1074;&#1072;&#1103;%204&#1082;&#1083;&#1072;&#1089;&#1089;\&#1072;&#1085;&#1072;&#1083;&#1080;&#107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48;&#1090;&#1086;&#1075;&#1086;&#1074;&#1072;&#1103;%204&#1082;&#1083;&#1072;&#1089;&#1089;\&#1072;&#1085;&#1072;&#1083;&#1080;&#107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48;&#1090;&#1086;&#1075;&#1086;&#1074;&#1072;&#1103;%204&#1082;&#1083;&#1072;&#1089;&#1089;\&#1072;&#1085;&#1072;&#1083;&#1080;&#107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805774278215224"/>
          <c:y val="0.18530485606232169"/>
          <c:w val="0.64894744592569564"/>
          <c:h val="0.6653588588966316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Лист2!$C$2</c:f>
              <c:strCache>
                <c:ptCount val="1"/>
                <c:pt idx="0">
                  <c:v>2010-2011</c:v>
                </c:pt>
              </c:strCache>
            </c:strRef>
          </c:tx>
          <c:invertIfNegative val="0"/>
          <c:val>
            <c:numRef>
              <c:f>(Лист2!$C$3,Лист2!$G$3,Лист2!$K$3,Лист2!$O$3,Лист2!$S$3)</c:f>
              <c:numCache>
                <c:formatCode>0.00%</c:formatCode>
                <c:ptCount val="5"/>
                <c:pt idx="0">
                  <c:v>0.83000000000000029</c:v>
                </c:pt>
                <c:pt idx="1">
                  <c:v>0.88</c:v>
                </c:pt>
                <c:pt idx="2">
                  <c:v>0.81</c:v>
                </c:pt>
                <c:pt idx="3">
                  <c:v>0.86000000000000032</c:v>
                </c:pt>
                <c:pt idx="4">
                  <c:v>0.82000000000000028</c:v>
                </c:pt>
              </c:numCache>
            </c:numRef>
          </c:val>
        </c:ser>
        <c:ser>
          <c:idx val="1"/>
          <c:order val="1"/>
          <c:tx>
            <c:v>2011-2012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(Лист2!$D$3,Лист2!$H$3,Лист2!$L$3,Лист2!$P$3,Лист2!$T$3)</c:f>
              <c:numCache>
                <c:formatCode>0.00%</c:formatCode>
                <c:ptCount val="5"/>
                <c:pt idx="0">
                  <c:v>0.70500000000000029</c:v>
                </c:pt>
                <c:pt idx="1">
                  <c:v>0.68799999999999994</c:v>
                </c:pt>
                <c:pt idx="2">
                  <c:v>0.69199999999999995</c:v>
                </c:pt>
                <c:pt idx="3">
                  <c:v>0.69000000000000028</c:v>
                </c:pt>
                <c:pt idx="4">
                  <c:v>0.69000000000000028</c:v>
                </c:pt>
              </c:numCache>
            </c:numRef>
          </c:val>
        </c:ser>
        <c:ser>
          <c:idx val="2"/>
          <c:order val="2"/>
          <c:tx>
            <c:v>2012-2013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(Лист2!$E$3,Лист2!$I$3,Лист2!$M$3,Лист2!$Q$3,Лист2!$U$3)</c:f>
              <c:numCache>
                <c:formatCode>0.00%</c:formatCode>
                <c:ptCount val="5"/>
                <c:pt idx="0">
                  <c:v>0.63300000000000034</c:v>
                </c:pt>
                <c:pt idx="1">
                  <c:v>0.66700000000000048</c:v>
                </c:pt>
                <c:pt idx="2">
                  <c:v>0.71900000000000031</c:v>
                </c:pt>
                <c:pt idx="3">
                  <c:v>0.70300000000000029</c:v>
                </c:pt>
                <c:pt idx="4">
                  <c:v>0.68100000000000005</c:v>
                </c:pt>
              </c:numCache>
            </c:numRef>
          </c:val>
        </c:ser>
        <c:ser>
          <c:idx val="0"/>
          <c:order val="3"/>
          <c:tx>
            <c:strRef>
              <c:f>Лист2!$F$2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val>
            <c:numRef>
              <c:f>(Лист2!$F$3,Лист2!$J$3,Лист2!$N$3,Лист2!$R$3,Лист2!$V$3)</c:f>
              <c:numCache>
                <c:formatCode>0.00%</c:formatCode>
                <c:ptCount val="5"/>
                <c:pt idx="0">
                  <c:v>0.74300000000000033</c:v>
                </c:pt>
                <c:pt idx="1">
                  <c:v>0.69699999999999995</c:v>
                </c:pt>
                <c:pt idx="2">
                  <c:v>0.72900000000000031</c:v>
                </c:pt>
                <c:pt idx="3">
                  <c:v>0.67300000000000049</c:v>
                </c:pt>
                <c:pt idx="4">
                  <c:v>0.69099999999999995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583744"/>
        <c:axId val="129593728"/>
      </c:barChart>
      <c:catAx>
        <c:axId val="129583744"/>
        <c:scaling>
          <c:orientation val="minMax"/>
        </c:scaling>
        <c:delete val="0"/>
        <c:axPos val="b"/>
        <c:majorTickMark val="out"/>
        <c:minorTickMark val="none"/>
        <c:tickLblPos val="nextTo"/>
        <c:crossAx val="129593728"/>
        <c:crosses val="autoZero"/>
        <c:auto val="1"/>
        <c:lblAlgn val="ctr"/>
        <c:lblOffset val="100"/>
        <c:noMultiLvlLbl val="0"/>
      </c:catAx>
      <c:valAx>
        <c:axId val="12959372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9583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805774278215224"/>
          <c:y val="0.18530485606232169"/>
          <c:w val="0.64894744592569564"/>
          <c:h val="0.6653588588966316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Лист2!$C$2</c:f>
              <c:strCache>
                <c:ptCount val="1"/>
                <c:pt idx="0">
                  <c:v>2010-2011</c:v>
                </c:pt>
              </c:strCache>
            </c:strRef>
          </c:tx>
          <c:invertIfNegative val="0"/>
          <c:val>
            <c:numRef>
              <c:f>(Лист2!$C$5,Лист2!$G$5,Лист2!$K$5,Лист2!$O$5,Лист2!$S$5)</c:f>
              <c:numCache>
                <c:formatCode>0.00%</c:formatCode>
                <c:ptCount val="5"/>
                <c:pt idx="0">
                  <c:v>0.56000000000000005</c:v>
                </c:pt>
                <c:pt idx="1">
                  <c:v>0.56000000000000005</c:v>
                </c:pt>
                <c:pt idx="2">
                  <c:v>0.56000000000000005</c:v>
                </c:pt>
                <c:pt idx="3">
                  <c:v>0.51</c:v>
                </c:pt>
                <c:pt idx="4">
                  <c:v>0.55000000000000004</c:v>
                </c:pt>
              </c:numCache>
            </c:numRef>
          </c:val>
        </c:ser>
        <c:ser>
          <c:idx val="1"/>
          <c:order val="1"/>
          <c:tx>
            <c:v>2011-2012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(Лист2!$D$5,Лист2!$H$5,Лист2!$L$5,Лист2!$P$5,Лист2!$T$5)</c:f>
              <c:numCache>
                <c:formatCode>0.00%</c:formatCode>
                <c:ptCount val="5"/>
                <c:pt idx="0">
                  <c:v>0.72700000000000031</c:v>
                </c:pt>
                <c:pt idx="1">
                  <c:v>0.69199999999999995</c:v>
                </c:pt>
                <c:pt idx="2">
                  <c:v>0.66200000000000037</c:v>
                </c:pt>
                <c:pt idx="3">
                  <c:v>0.61900000000000033</c:v>
                </c:pt>
                <c:pt idx="4">
                  <c:v>0.66000000000000036</c:v>
                </c:pt>
              </c:numCache>
            </c:numRef>
          </c:val>
        </c:ser>
        <c:ser>
          <c:idx val="2"/>
          <c:order val="2"/>
          <c:tx>
            <c:v>2012-2013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(Лист2!$E$5,Лист2!$I$5,Лист2!$M$5,Лист2!$Q$5,Лист2!$U$5)</c:f>
              <c:numCache>
                <c:formatCode>0.00%</c:formatCode>
                <c:ptCount val="5"/>
                <c:pt idx="0">
                  <c:v>0.75800000000000034</c:v>
                </c:pt>
                <c:pt idx="1">
                  <c:v>0.84400000000000031</c:v>
                </c:pt>
                <c:pt idx="2">
                  <c:v>0.81899999999999995</c:v>
                </c:pt>
                <c:pt idx="3">
                  <c:v>0.77100000000000035</c:v>
                </c:pt>
                <c:pt idx="4">
                  <c:v>0.79800000000000004</c:v>
                </c:pt>
              </c:numCache>
            </c:numRef>
          </c:val>
        </c:ser>
        <c:ser>
          <c:idx val="0"/>
          <c:order val="3"/>
          <c:tx>
            <c:strRef>
              <c:f>Лист2!$F$2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val>
            <c:numRef>
              <c:f>(Лист2!$F$5,Лист2!$J$5,Лист2!$N$5,Лист2!$R$5,Лист2!$V$5)</c:f>
              <c:numCache>
                <c:formatCode>0.00%</c:formatCode>
                <c:ptCount val="5"/>
                <c:pt idx="0">
                  <c:v>0.74800000000000033</c:v>
                </c:pt>
                <c:pt idx="1">
                  <c:v>0.74400000000000033</c:v>
                </c:pt>
                <c:pt idx="2">
                  <c:v>0.71900000000000031</c:v>
                </c:pt>
                <c:pt idx="3">
                  <c:v>0.68100000000000005</c:v>
                </c:pt>
                <c:pt idx="4">
                  <c:v>0.69799999999999995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648896"/>
        <c:axId val="129695744"/>
      </c:barChart>
      <c:catAx>
        <c:axId val="129648896"/>
        <c:scaling>
          <c:orientation val="minMax"/>
        </c:scaling>
        <c:delete val="0"/>
        <c:axPos val="b"/>
        <c:majorTickMark val="out"/>
        <c:minorTickMark val="none"/>
        <c:tickLblPos val="nextTo"/>
        <c:crossAx val="129695744"/>
        <c:crosses val="autoZero"/>
        <c:auto val="1"/>
        <c:lblAlgn val="ctr"/>
        <c:lblOffset val="100"/>
        <c:noMultiLvlLbl val="0"/>
      </c:catAx>
      <c:valAx>
        <c:axId val="12969574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96488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805774278215224"/>
          <c:y val="0.18530485606232169"/>
          <c:w val="0.64894744592569564"/>
          <c:h val="0.6653588588966316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Лист2!$C$2</c:f>
              <c:strCache>
                <c:ptCount val="1"/>
                <c:pt idx="0">
                  <c:v>2010-2011</c:v>
                </c:pt>
              </c:strCache>
            </c:strRef>
          </c:tx>
          <c:invertIfNegative val="0"/>
          <c:val>
            <c:numRef>
              <c:f>(Лист2!$C$7,Лист2!$G$7,Лист2!$K$7,Лист2!$O$7,Лист2!$S$7)</c:f>
              <c:numCache>
                <c:formatCode>0.00%</c:formatCode>
                <c:ptCount val="5"/>
                <c:pt idx="0">
                  <c:v>0.55000000000000004</c:v>
                </c:pt>
                <c:pt idx="1">
                  <c:v>0.56999999999999995</c:v>
                </c:pt>
                <c:pt idx="2">
                  <c:v>0.54</c:v>
                </c:pt>
                <c:pt idx="3">
                  <c:v>0.55000000000000004</c:v>
                </c:pt>
                <c:pt idx="4">
                  <c:v>0.55000000000000004</c:v>
                </c:pt>
              </c:numCache>
            </c:numRef>
          </c:val>
        </c:ser>
        <c:ser>
          <c:idx val="1"/>
          <c:order val="1"/>
          <c:tx>
            <c:v>2011-2012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(Лист2!$D$7,Лист2!$H$7,Лист2!$L$7,Лист2!$P$7,Лист2!$T$7)</c:f>
              <c:numCache>
                <c:formatCode>0.00%</c:formatCode>
                <c:ptCount val="5"/>
                <c:pt idx="0">
                  <c:v>0.68500000000000005</c:v>
                </c:pt>
                <c:pt idx="1">
                  <c:v>0.61800000000000033</c:v>
                </c:pt>
                <c:pt idx="2">
                  <c:v>0.56999999999999995</c:v>
                </c:pt>
                <c:pt idx="3">
                  <c:v>0.56799999999999995</c:v>
                </c:pt>
                <c:pt idx="4">
                  <c:v>0.59</c:v>
                </c:pt>
              </c:numCache>
            </c:numRef>
          </c:val>
        </c:ser>
        <c:ser>
          <c:idx val="2"/>
          <c:order val="2"/>
          <c:tx>
            <c:v>2012-2013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(Лист2!$E$7,Лист2!$I$7,Лист2!$M$7,Лист2!$Q$7,Лист2!$U$7)</c:f>
              <c:numCache>
                <c:formatCode>0.00%</c:formatCode>
                <c:ptCount val="5"/>
                <c:pt idx="0">
                  <c:v>0.7110000000000003</c:v>
                </c:pt>
                <c:pt idx="1">
                  <c:v>0.75200000000000033</c:v>
                </c:pt>
                <c:pt idx="2">
                  <c:v>0.73600000000000032</c:v>
                </c:pt>
                <c:pt idx="3">
                  <c:v>0.69699999999999995</c:v>
                </c:pt>
                <c:pt idx="4">
                  <c:v>0.72400000000000031</c:v>
                </c:pt>
              </c:numCache>
            </c:numRef>
          </c:val>
        </c:ser>
        <c:ser>
          <c:idx val="0"/>
          <c:order val="3"/>
          <c:tx>
            <c:strRef>
              <c:f>Лист2!$F$2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val>
            <c:numRef>
              <c:f>(Лист2!$F$7,Лист2!$J$7,Лист2!$N$7,Лист2!$R$7,Лист2!$V$7)</c:f>
              <c:numCache>
                <c:formatCode>0.00%</c:formatCode>
                <c:ptCount val="5"/>
                <c:pt idx="0">
                  <c:v>0.65100000000000036</c:v>
                </c:pt>
                <c:pt idx="1">
                  <c:v>0.62200000000000033</c:v>
                </c:pt>
                <c:pt idx="2">
                  <c:v>0.63600000000000034</c:v>
                </c:pt>
                <c:pt idx="3">
                  <c:v>0.59699999999999998</c:v>
                </c:pt>
                <c:pt idx="4">
                  <c:v>0.61400000000000032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718144"/>
        <c:axId val="129719680"/>
      </c:barChart>
      <c:catAx>
        <c:axId val="129718144"/>
        <c:scaling>
          <c:orientation val="minMax"/>
        </c:scaling>
        <c:delete val="0"/>
        <c:axPos val="b"/>
        <c:majorTickMark val="out"/>
        <c:minorTickMark val="none"/>
        <c:tickLblPos val="nextTo"/>
        <c:crossAx val="129719680"/>
        <c:crosses val="autoZero"/>
        <c:auto val="1"/>
        <c:lblAlgn val="ctr"/>
        <c:lblOffset val="100"/>
        <c:noMultiLvlLbl val="0"/>
      </c:catAx>
      <c:valAx>
        <c:axId val="12971968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97181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805774278215224"/>
          <c:y val="0.18530485606232169"/>
          <c:w val="0.64894744592569564"/>
          <c:h val="0.6653588588966316"/>
        </c:manualLayout>
      </c:layout>
      <c:barChart>
        <c:barDir val="col"/>
        <c:grouping val="clustered"/>
        <c:varyColors val="0"/>
        <c:ser>
          <c:idx val="1"/>
          <c:order val="0"/>
          <c:tx>
            <c:v>2011-2012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(Лист2!$D$9,Лист2!$H$9,Лист2!$L$9,Лист2!$P$9,Лист2!$T$9)</c:f>
              <c:numCache>
                <c:formatCode>0.00%</c:formatCode>
                <c:ptCount val="5"/>
                <c:pt idx="0">
                  <c:v>0.73500000000000032</c:v>
                </c:pt>
                <c:pt idx="1">
                  <c:v>0.67000000000000048</c:v>
                </c:pt>
                <c:pt idx="2">
                  <c:v>0.56100000000000005</c:v>
                </c:pt>
                <c:pt idx="3">
                  <c:v>0.63600000000000034</c:v>
                </c:pt>
                <c:pt idx="4">
                  <c:v>0.64000000000000035</c:v>
                </c:pt>
              </c:numCache>
            </c:numRef>
          </c:val>
        </c:ser>
        <c:ser>
          <c:idx val="2"/>
          <c:order val="1"/>
          <c:tx>
            <c:v>2012-2013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(Лист2!$E$9,Лист2!$I$9,Лист2!$M$9,Лист2!$Q$9,Лист2!$U$9)</c:f>
              <c:numCache>
                <c:formatCode>0.00%</c:formatCode>
                <c:ptCount val="5"/>
                <c:pt idx="0">
                  <c:v>0.62400000000000033</c:v>
                </c:pt>
                <c:pt idx="1">
                  <c:v>0.74400000000000033</c:v>
                </c:pt>
                <c:pt idx="2">
                  <c:v>0.70600000000000029</c:v>
                </c:pt>
                <c:pt idx="3">
                  <c:v>0.7090000000000003</c:v>
                </c:pt>
                <c:pt idx="4">
                  <c:v>0.69599999999999995</c:v>
                </c:pt>
              </c:numCache>
            </c:numRef>
          </c:val>
        </c:ser>
        <c:ser>
          <c:idx val="0"/>
          <c:order val="2"/>
          <c:tx>
            <c:strRef>
              <c:f>Лист2!$F$2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val>
            <c:numRef>
              <c:f>(Лист2!$F$9,Лист2!$J$9,Лист2!$N$9,Лист2!$R$9,Лист2!$V$9)</c:f>
              <c:numCache>
                <c:formatCode>0.00%</c:formatCode>
                <c:ptCount val="5"/>
                <c:pt idx="0">
                  <c:v>0.81399999999999995</c:v>
                </c:pt>
                <c:pt idx="1">
                  <c:v>0.75400000000000034</c:v>
                </c:pt>
                <c:pt idx="2">
                  <c:v>0.76600000000000035</c:v>
                </c:pt>
                <c:pt idx="3">
                  <c:v>0.70700000000000029</c:v>
                </c:pt>
                <c:pt idx="4">
                  <c:v>0.73600000000000032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732992"/>
        <c:axId val="129734528"/>
      </c:barChart>
      <c:catAx>
        <c:axId val="129732992"/>
        <c:scaling>
          <c:orientation val="minMax"/>
        </c:scaling>
        <c:delete val="0"/>
        <c:axPos val="b"/>
        <c:majorTickMark val="out"/>
        <c:minorTickMark val="none"/>
        <c:tickLblPos val="nextTo"/>
        <c:crossAx val="129734528"/>
        <c:crosses val="autoZero"/>
        <c:auto val="1"/>
        <c:lblAlgn val="ctr"/>
        <c:lblOffset val="100"/>
        <c:noMultiLvlLbl val="0"/>
      </c:catAx>
      <c:valAx>
        <c:axId val="12973452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97329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805774278215224"/>
          <c:y val="0.18530485606232169"/>
          <c:w val="0.64894744592569564"/>
          <c:h val="0.6653588588966316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Лист2!$C$2</c:f>
              <c:strCache>
                <c:ptCount val="1"/>
                <c:pt idx="0">
                  <c:v>2010-2011</c:v>
                </c:pt>
              </c:strCache>
            </c:strRef>
          </c:tx>
          <c:invertIfNegative val="0"/>
          <c:val>
            <c:numRef>
              <c:f>(Лист2!$C$10,Лист2!$G$10,Лист2!$K$10,Лист2!$O$10,Лист2!$S$10)</c:f>
              <c:numCache>
                <c:formatCode>0.00%</c:formatCode>
                <c:ptCount val="5"/>
                <c:pt idx="0">
                  <c:v>0.7100000000000003</c:v>
                </c:pt>
                <c:pt idx="1">
                  <c:v>0.76000000000000034</c:v>
                </c:pt>
                <c:pt idx="2">
                  <c:v>0.67000000000000048</c:v>
                </c:pt>
                <c:pt idx="3">
                  <c:v>0.65000000000000036</c:v>
                </c:pt>
                <c:pt idx="4">
                  <c:v>0.70000000000000029</c:v>
                </c:pt>
              </c:numCache>
            </c:numRef>
          </c:val>
        </c:ser>
        <c:ser>
          <c:idx val="1"/>
          <c:order val="1"/>
          <c:tx>
            <c:v>2011-2012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(Лист2!$D$10,Лист2!$H$10,Лист2!$L$10,Лист2!$P$10,Лист2!$T$10)</c:f>
              <c:numCache>
                <c:formatCode>0.00%</c:formatCode>
                <c:ptCount val="5"/>
                <c:pt idx="0">
                  <c:v>0.7130000000000003</c:v>
                </c:pt>
                <c:pt idx="1">
                  <c:v>0.70500000000000029</c:v>
                </c:pt>
                <c:pt idx="2">
                  <c:v>0.65900000000000036</c:v>
                </c:pt>
                <c:pt idx="3">
                  <c:v>0.64800000000000035</c:v>
                </c:pt>
                <c:pt idx="4">
                  <c:v>0.66000000000000036</c:v>
                </c:pt>
              </c:numCache>
            </c:numRef>
          </c:val>
        </c:ser>
        <c:ser>
          <c:idx val="2"/>
          <c:order val="2"/>
          <c:tx>
            <c:v>2012-2013 уч. год</c:v>
          </c:tx>
          <c:invertIfNegative val="0"/>
          <c:cat>
            <c:strRef>
              <c:f>(Лист2!$C$1,Лист2!$G$1,Лист2!$K$1,Лист2!$O$1,Лист2!$S$1)</c:f>
              <c:strCache>
                <c:ptCount val="5"/>
                <c:pt idx="0">
                  <c:v>Лицеи</c:v>
                </c:pt>
                <c:pt idx="1">
                  <c:v>Гимназии</c:v>
                </c:pt>
                <c:pt idx="2">
                  <c:v>ОУ углублён</c:v>
                </c:pt>
                <c:pt idx="3">
                  <c:v>ОУ</c:v>
                </c:pt>
                <c:pt idx="4">
                  <c:v>Район</c:v>
                </c:pt>
              </c:strCache>
            </c:strRef>
          </c:cat>
          <c:val>
            <c:numRef>
              <c:f>(Лист2!$E$10,Лист2!$I$10,Лист2!$M$10,Лист2!$Q$10,Лист2!$U$10)</c:f>
              <c:numCache>
                <c:formatCode>0.00%</c:formatCode>
                <c:ptCount val="5"/>
                <c:pt idx="0">
                  <c:v>0.66800000000000048</c:v>
                </c:pt>
                <c:pt idx="1">
                  <c:v>0.72300000000000031</c:v>
                </c:pt>
                <c:pt idx="2">
                  <c:v>0.7140000000000003</c:v>
                </c:pt>
                <c:pt idx="3">
                  <c:v>0.70200000000000029</c:v>
                </c:pt>
                <c:pt idx="4">
                  <c:v>0.70200000000000029</c:v>
                </c:pt>
              </c:numCache>
            </c:numRef>
          </c:val>
        </c:ser>
        <c:ser>
          <c:idx val="0"/>
          <c:order val="3"/>
          <c:tx>
            <c:strRef>
              <c:f>Лист2!$F$2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val>
            <c:numRef>
              <c:f>(Лист2!$F$10,Лист2!$J$10,Лист2!$N$10,Лист2!$R$10,Лист2!$V$10)</c:f>
              <c:numCache>
                <c:formatCode>0.00%</c:formatCode>
                <c:ptCount val="5"/>
                <c:pt idx="0">
                  <c:v>0.7080000000000003</c:v>
                </c:pt>
                <c:pt idx="1">
                  <c:v>0.66300000000000048</c:v>
                </c:pt>
                <c:pt idx="2">
                  <c:v>0.68400000000000005</c:v>
                </c:pt>
                <c:pt idx="3">
                  <c:v>0.63200000000000034</c:v>
                </c:pt>
                <c:pt idx="4">
                  <c:v>0.65200000000000036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753088"/>
        <c:axId val="129754624"/>
      </c:barChart>
      <c:catAx>
        <c:axId val="129753088"/>
        <c:scaling>
          <c:orientation val="minMax"/>
        </c:scaling>
        <c:delete val="0"/>
        <c:axPos val="b"/>
        <c:majorTickMark val="out"/>
        <c:minorTickMark val="none"/>
        <c:tickLblPos val="nextTo"/>
        <c:crossAx val="129754624"/>
        <c:crosses val="autoZero"/>
        <c:auto val="1"/>
        <c:lblAlgn val="ctr"/>
        <c:lblOffset val="100"/>
        <c:noMultiLvlLbl val="0"/>
      </c:catAx>
      <c:valAx>
        <c:axId val="12975462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9753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A8D12-1059-40B2-A89A-1A787270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83</cp:revision>
  <cp:lastPrinted>2014-04-28T12:53:00Z</cp:lastPrinted>
  <dcterms:created xsi:type="dcterms:W3CDTF">2013-05-08T10:22:00Z</dcterms:created>
  <dcterms:modified xsi:type="dcterms:W3CDTF">2014-05-05T11:39:00Z</dcterms:modified>
</cp:coreProperties>
</file>